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52A8D" w14:textId="77777777" w:rsidR="0047409D" w:rsidRPr="006744D6" w:rsidRDefault="0047409D" w:rsidP="0047409D">
      <w:pPr>
        <w:pStyle w:val="Heading2"/>
        <w:jc w:val="right"/>
        <w:rPr>
          <w:rFonts w:ascii="Verdana" w:eastAsia="Calibri" w:hAnsi="Verdana" w:cstheme="minorHAnsi"/>
          <w:b w:val="0"/>
          <w:bCs w:val="0"/>
          <w:sz w:val="20"/>
          <w:szCs w:val="20"/>
        </w:rPr>
      </w:pPr>
      <w:bookmarkStart w:id="0" w:name="_Ref38540913"/>
      <w:bookmarkStart w:id="1" w:name="_Ref38898051"/>
      <w:bookmarkStart w:id="2" w:name="_Ref38901392"/>
      <w:bookmarkStart w:id="3" w:name="_Toc134433521"/>
      <w:proofErr w:type="spellStart"/>
      <w:r w:rsidRPr="006744D6">
        <w:rPr>
          <w:rFonts w:ascii="Verdana" w:eastAsia="Calibri" w:hAnsi="Verdana" w:cstheme="minorHAnsi"/>
          <w:b w:val="0"/>
          <w:bCs w:val="0"/>
          <w:sz w:val="20"/>
          <w:szCs w:val="20"/>
        </w:rPr>
        <w:t>Pirkimo</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sąlygų</w:t>
      </w:r>
      <w:proofErr w:type="spellEnd"/>
      <w:r w:rsidRPr="006744D6">
        <w:rPr>
          <w:rFonts w:ascii="Verdana" w:eastAsia="Calibri" w:hAnsi="Verdana" w:cstheme="minorHAnsi"/>
          <w:b w:val="0"/>
          <w:bCs w:val="0"/>
          <w:sz w:val="20"/>
          <w:szCs w:val="20"/>
        </w:rPr>
        <w:t xml:space="preserve"> 3 </w:t>
      </w:r>
      <w:proofErr w:type="spellStart"/>
      <w:r w:rsidRPr="006744D6">
        <w:rPr>
          <w:rFonts w:ascii="Verdana" w:eastAsia="Calibri" w:hAnsi="Verdana" w:cstheme="minorHAnsi"/>
          <w:b w:val="0"/>
          <w:bCs w:val="0"/>
          <w:sz w:val="20"/>
          <w:szCs w:val="20"/>
        </w:rPr>
        <w:t>priedas</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Pasiūlymo</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forma</w:t>
      </w:r>
      <w:proofErr w:type="spellEnd"/>
      <w:r w:rsidRPr="006744D6">
        <w:rPr>
          <w:rFonts w:ascii="Verdana" w:eastAsia="Calibri" w:hAnsi="Verdana" w:cstheme="minorHAnsi"/>
          <w:b w:val="0"/>
          <w:bCs w:val="0"/>
          <w:sz w:val="20"/>
          <w:szCs w:val="20"/>
        </w:rPr>
        <w:t>“</w:t>
      </w:r>
      <w:bookmarkEnd w:id="0"/>
      <w:bookmarkEnd w:id="1"/>
      <w:bookmarkEnd w:id="2"/>
      <w:bookmarkEnd w:id="3"/>
    </w:p>
    <w:p w14:paraId="077E3918" w14:textId="77777777" w:rsidR="0047409D" w:rsidRPr="0047409D" w:rsidRDefault="0047409D" w:rsidP="0047409D">
      <w:pPr>
        <w:rPr>
          <w:rFonts w:ascii="Verdana" w:hAnsi="Verdana"/>
          <w:sz w:val="20"/>
          <w:szCs w:val="20"/>
        </w:rPr>
      </w:pPr>
    </w:p>
    <w:p w14:paraId="10610758" w14:textId="77777777" w:rsidR="0047409D" w:rsidRPr="0047409D" w:rsidRDefault="0047409D" w:rsidP="0047409D">
      <w:pPr>
        <w:spacing w:after="0" w:line="240" w:lineRule="auto"/>
        <w:jc w:val="center"/>
        <w:rPr>
          <w:rFonts w:ascii="Verdana" w:eastAsia="Times New Roman" w:hAnsi="Verdana" w:cs="Times New Roman"/>
          <w:b/>
          <w:sz w:val="20"/>
          <w:szCs w:val="20"/>
        </w:rPr>
      </w:pPr>
      <w:r w:rsidRPr="0047409D">
        <w:rPr>
          <w:rFonts w:ascii="Verdana" w:eastAsia="Times New Roman" w:hAnsi="Verdana" w:cs="Times New Roman"/>
          <w:b/>
          <w:sz w:val="20"/>
          <w:szCs w:val="20"/>
        </w:rPr>
        <w:t>PASIŪLYMAS</w:t>
      </w:r>
    </w:p>
    <w:p w14:paraId="7563623A" w14:textId="77777777" w:rsidR="0047409D" w:rsidRPr="0047409D" w:rsidRDefault="0047409D" w:rsidP="0047409D">
      <w:pPr>
        <w:pStyle w:val="NormalWeb"/>
        <w:spacing w:before="0" w:beforeAutospacing="0" w:after="0" w:afterAutospacing="0"/>
        <w:jc w:val="center"/>
        <w:rPr>
          <w:rFonts w:ascii="Verdana" w:hAnsi="Verdana"/>
          <w:b/>
          <w:bCs/>
          <w:caps/>
          <w:sz w:val="20"/>
          <w:szCs w:val="20"/>
        </w:rPr>
      </w:pPr>
    </w:p>
    <w:p w14:paraId="452E1004" w14:textId="77777777" w:rsidR="0047409D" w:rsidRPr="0047409D" w:rsidRDefault="0047409D" w:rsidP="0047409D">
      <w:pPr>
        <w:pStyle w:val="Title"/>
        <w:keepNext/>
        <w:spacing w:line="240" w:lineRule="auto"/>
        <w:jc w:val="center"/>
        <w:rPr>
          <w:rFonts w:ascii="Verdana" w:eastAsia="Times New Roman" w:hAnsi="Verdana" w:cstheme="minorBidi"/>
          <w:b/>
          <w:bCs/>
          <w:color w:val="auto"/>
          <w:spacing w:val="0"/>
          <w:sz w:val="20"/>
          <w:szCs w:val="20"/>
          <w:lang w:val="lt-LT"/>
        </w:rPr>
      </w:pPr>
      <w:r w:rsidRPr="0047409D">
        <w:rPr>
          <w:rFonts w:ascii="Verdana" w:eastAsia="Calibri" w:hAnsi="Verdana" w:cstheme="minorBidi"/>
          <w:b/>
          <w:bCs/>
          <w:color w:val="auto"/>
          <w:sz w:val="20"/>
          <w:szCs w:val="20"/>
          <w:lang w:val="lt-LT"/>
        </w:rPr>
        <w:t xml:space="preserve">DĖL </w:t>
      </w:r>
      <w:r w:rsidRPr="0047409D">
        <w:rPr>
          <w:rFonts w:ascii="Verdana" w:hAnsi="Verdana" w:cstheme="minorBidi"/>
          <w:b/>
          <w:bCs/>
          <w:caps/>
          <w:color w:val="auto"/>
          <w:spacing w:val="0"/>
          <w:sz w:val="20"/>
          <w:szCs w:val="20"/>
          <w:lang w:val="lt-LT"/>
        </w:rPr>
        <w:t xml:space="preserve">finansinių ataskaitų </w:t>
      </w:r>
      <w:r w:rsidRPr="0047409D">
        <w:rPr>
          <w:rFonts w:ascii="Verdana" w:hAnsi="Verdana" w:cstheme="minorBidi"/>
          <w:b/>
          <w:bCs/>
          <w:color w:val="auto"/>
          <w:spacing w:val="0"/>
          <w:sz w:val="20"/>
          <w:szCs w:val="20"/>
          <w:lang w:val="lt-LT"/>
        </w:rPr>
        <w:t>AUDITO PASLAUGŲ PIRKIMO</w:t>
      </w:r>
    </w:p>
    <w:p w14:paraId="53A90247" w14:textId="77777777" w:rsidR="0047409D" w:rsidRPr="0047409D" w:rsidRDefault="0047409D" w:rsidP="0047409D">
      <w:pPr>
        <w:pStyle w:val="Title"/>
        <w:keepNext/>
        <w:jc w:val="center"/>
        <w:rPr>
          <w:rFonts w:ascii="Verdana" w:eastAsia="Times New Roman" w:hAnsi="Verdana" w:cs="Times New Roman"/>
          <w:b/>
          <w:bCs/>
          <w:color w:val="auto"/>
          <w:sz w:val="20"/>
          <w:szCs w:val="20"/>
          <w:lang w:val="lt-LT"/>
        </w:rPr>
      </w:pPr>
      <w:r w:rsidRPr="0047409D">
        <w:rPr>
          <w:rFonts w:ascii="Verdana" w:hAnsi="Verdana" w:cs="Times New Roman"/>
          <w:b/>
          <w:bCs/>
          <w:color w:val="auto"/>
          <w:sz w:val="20"/>
          <w:szCs w:val="20"/>
          <w:lang w:val="lt-LT"/>
        </w:rPr>
        <w:t xml:space="preserve"> </w:t>
      </w:r>
    </w:p>
    <w:p w14:paraId="15C942A7" w14:textId="77777777" w:rsidR="0047409D" w:rsidRPr="0047409D" w:rsidRDefault="0047409D" w:rsidP="0047409D">
      <w:pPr>
        <w:pStyle w:val="NormalWeb"/>
        <w:spacing w:before="0" w:beforeAutospacing="0" w:after="0" w:afterAutospacing="0"/>
        <w:jc w:val="center"/>
        <w:rPr>
          <w:rFonts w:ascii="Verdana" w:hAnsi="Verdana"/>
          <w:b/>
          <w:bCs/>
          <w:caps/>
          <w:sz w:val="20"/>
          <w:szCs w:val="20"/>
        </w:rPr>
      </w:pPr>
      <w:r w:rsidRPr="0047409D">
        <w:rPr>
          <w:rFonts w:ascii="Verdana" w:eastAsia="Calibri" w:hAnsi="Verdana"/>
          <w:b/>
          <w:bCs/>
          <w:sz w:val="20"/>
          <w:szCs w:val="20"/>
        </w:rPr>
        <w:t xml:space="preserve"> </w:t>
      </w:r>
    </w:p>
    <w:p w14:paraId="650EABF9" w14:textId="77777777" w:rsidR="0047409D" w:rsidRPr="0047409D" w:rsidRDefault="0047409D" w:rsidP="0047409D">
      <w:pPr>
        <w:shd w:val="clear" w:color="auto" w:fill="FFFFFF"/>
        <w:spacing w:after="0" w:line="240" w:lineRule="auto"/>
        <w:jc w:val="center"/>
        <w:rPr>
          <w:rFonts w:ascii="Verdana" w:eastAsia="Times New Roman" w:hAnsi="Verdana" w:cs="Times New Roman"/>
          <w:b/>
          <w:bCs/>
          <w:sz w:val="20"/>
          <w:szCs w:val="20"/>
        </w:rPr>
      </w:pPr>
      <w:r w:rsidRPr="0047409D">
        <w:rPr>
          <w:rFonts w:ascii="Verdana" w:eastAsia="Times New Roman" w:hAnsi="Verdana" w:cs="Times New Roman"/>
          <w:sz w:val="20"/>
          <w:szCs w:val="20"/>
        </w:rPr>
        <w:t>____________</w:t>
      </w:r>
      <w:r w:rsidRPr="0047409D">
        <w:rPr>
          <w:rFonts w:ascii="Verdana" w:eastAsia="Times New Roman" w:hAnsi="Verdana" w:cs="Times New Roman"/>
          <w:b/>
          <w:bCs/>
          <w:sz w:val="20"/>
          <w:szCs w:val="20"/>
        </w:rPr>
        <w:t xml:space="preserve"> </w:t>
      </w:r>
    </w:p>
    <w:p w14:paraId="7EE86F35"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(data)</w:t>
      </w:r>
    </w:p>
    <w:p w14:paraId="35FF38D8"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_____________</w:t>
      </w:r>
    </w:p>
    <w:p w14:paraId="1B348239"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(vieta)</w:t>
      </w:r>
    </w:p>
    <w:p w14:paraId="487490AF" w14:textId="77777777" w:rsidR="0047409D" w:rsidRPr="0047409D" w:rsidRDefault="0047409D" w:rsidP="0047409D">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7409D" w:rsidRPr="0047409D" w14:paraId="378FBED3"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3ADF6A75" w14:textId="77777777" w:rsidR="0047409D" w:rsidRPr="0047409D" w:rsidRDefault="0047409D" w:rsidP="00AC2089">
            <w:pPr>
              <w:spacing w:after="0" w:line="240" w:lineRule="auto"/>
              <w:rPr>
                <w:rFonts w:ascii="Verdana" w:eastAsia="Times New Roman" w:hAnsi="Verdana" w:cs="Times New Roman"/>
                <w:i/>
                <w:sz w:val="20"/>
                <w:szCs w:val="20"/>
              </w:rPr>
            </w:pPr>
            <w:r w:rsidRPr="0047409D">
              <w:rPr>
                <w:rFonts w:ascii="Verdana" w:eastAsia="Times New Roman" w:hAnsi="Verdana" w:cs="Times New Roman"/>
                <w:sz w:val="20"/>
                <w:szCs w:val="20"/>
              </w:rPr>
              <w:t xml:space="preserve">Tiekėjo pavadinimas </w:t>
            </w:r>
            <w:r w:rsidRPr="0047409D">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803DF06"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7CC56757"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20986FBC"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adresas </w:t>
            </w:r>
            <w:r w:rsidRPr="0047409D">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0332ED"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862FAF4"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3C1A6C1E"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įmonės kodas </w:t>
            </w:r>
            <w:r w:rsidRPr="0047409D">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5CB289F2"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1B9EA2DE"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18424E04"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banko rekvizitai </w:t>
            </w:r>
            <w:r w:rsidRPr="0047409D">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2B7AE18"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7B2B6EFB"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2FDAD173"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PVM mokėtojo kodas </w:t>
            </w:r>
            <w:r w:rsidRPr="0047409D">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78A20875"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36A8258"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4C4D8466"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Telefono numeris </w:t>
            </w:r>
            <w:r w:rsidRPr="0047409D">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4DD2893"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070ADBD"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681735DE"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El. pašto adresas </w:t>
            </w:r>
            <w:r w:rsidRPr="0047409D">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5D7A85ED"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bl>
    <w:p w14:paraId="3DC600EE" w14:textId="77777777" w:rsidR="0047409D" w:rsidRPr="0047409D" w:rsidRDefault="0047409D" w:rsidP="0047409D">
      <w:pPr>
        <w:spacing w:after="0" w:line="240" w:lineRule="auto"/>
        <w:ind w:firstLine="567"/>
        <w:jc w:val="both"/>
        <w:rPr>
          <w:rFonts w:ascii="Verdana" w:eastAsia="Times New Roman" w:hAnsi="Verdana" w:cs="Times New Roman"/>
          <w:sz w:val="20"/>
          <w:szCs w:val="20"/>
        </w:rPr>
      </w:pPr>
    </w:p>
    <w:p w14:paraId="701E790F" w14:textId="77777777" w:rsidR="0047409D" w:rsidRPr="0047409D" w:rsidRDefault="0047409D" w:rsidP="0047409D">
      <w:pPr>
        <w:pStyle w:val="ListParagraph"/>
        <w:numPr>
          <w:ilvl w:val="0"/>
          <w:numId w:val="44"/>
        </w:numPr>
        <w:jc w:val="both"/>
        <w:rPr>
          <w:rFonts w:ascii="Verdana" w:hAnsi="Verdana"/>
          <w:sz w:val="20"/>
          <w:szCs w:val="20"/>
        </w:rPr>
      </w:pPr>
      <w:r w:rsidRPr="0047409D">
        <w:rPr>
          <w:rFonts w:ascii="Verdana" w:hAnsi="Verdana"/>
          <w:sz w:val="20"/>
          <w:szCs w:val="20"/>
        </w:rPr>
        <w:t>Šiuo pasiūlymu pažymime, kad:</w:t>
      </w:r>
    </w:p>
    <w:p w14:paraId="5C17230B" w14:textId="77777777" w:rsidR="0047409D" w:rsidRPr="0047409D" w:rsidRDefault="0047409D" w:rsidP="0047409D">
      <w:pPr>
        <w:pStyle w:val="ListParagraph"/>
        <w:ind w:left="567"/>
        <w:jc w:val="both"/>
        <w:rPr>
          <w:rFonts w:ascii="Verdana" w:hAnsi="Verdana"/>
          <w:i/>
          <w:iCs/>
          <w:sz w:val="20"/>
          <w:szCs w:val="20"/>
        </w:rPr>
      </w:pPr>
    </w:p>
    <w:p w14:paraId="7EA83ABA" w14:textId="77777777" w:rsidR="0047409D" w:rsidRPr="0047409D" w:rsidRDefault="0047409D" w:rsidP="0047409D">
      <w:pPr>
        <w:pStyle w:val="ListParagraph"/>
        <w:ind w:left="567"/>
        <w:jc w:val="both"/>
        <w:rPr>
          <w:rFonts w:ascii="Verdana" w:hAnsi="Verdana"/>
          <w:i/>
          <w:iCs/>
          <w:sz w:val="20"/>
          <w:szCs w:val="20"/>
        </w:rPr>
      </w:pPr>
      <w:r w:rsidRPr="0047409D">
        <w:rPr>
          <w:rFonts w:ascii="Verdana" w:hAnsi="Verdana"/>
          <w:i/>
          <w:iCs/>
          <w:sz w:val="20"/>
          <w:szCs w:val="20"/>
        </w:rPr>
        <w:t>Nuostatos dėl įsipareigojimo atitikti Pirkimo sąlygas</w:t>
      </w:r>
    </w:p>
    <w:p w14:paraId="16E1FAB1" w14:textId="77777777" w:rsidR="0047409D" w:rsidRPr="0047409D" w:rsidRDefault="0047409D" w:rsidP="0047409D">
      <w:pPr>
        <w:pStyle w:val="ListParagraph"/>
        <w:numPr>
          <w:ilvl w:val="1"/>
          <w:numId w:val="44"/>
        </w:numPr>
        <w:jc w:val="both"/>
        <w:rPr>
          <w:rFonts w:ascii="Verdana" w:hAnsi="Verdana"/>
          <w:sz w:val="20"/>
          <w:szCs w:val="20"/>
        </w:rPr>
      </w:pPr>
      <w:r w:rsidRPr="0047409D">
        <w:rPr>
          <w:rFonts w:ascii="Verdana" w:hAnsi="Verdana"/>
          <w:sz w:val="20"/>
          <w:szCs w:val="20"/>
        </w:rPr>
        <w:t>sutinkame su visomis Pirkimo sąlygomis, nustatytomis:</w:t>
      </w:r>
    </w:p>
    <w:p w14:paraId="765B1B5C" w14:textId="77777777" w:rsidR="0047409D" w:rsidRPr="0047409D" w:rsidRDefault="0047409D" w:rsidP="0047409D">
      <w:pPr>
        <w:pStyle w:val="ListParagraph"/>
        <w:numPr>
          <w:ilvl w:val="2"/>
          <w:numId w:val="44"/>
        </w:numPr>
        <w:jc w:val="both"/>
        <w:rPr>
          <w:rFonts w:ascii="Verdana" w:hAnsi="Verdana"/>
          <w:sz w:val="20"/>
          <w:szCs w:val="20"/>
        </w:rPr>
      </w:pPr>
      <w:r w:rsidRPr="0047409D">
        <w:rPr>
          <w:rFonts w:ascii="Verdana" w:hAnsi="Verdana"/>
          <w:sz w:val="20"/>
          <w:szCs w:val="20"/>
        </w:rPr>
        <w:t>skelbime, paskelbtame Viešųjų pirkimų įstatymo nustatyta tvarka CVP IS interneto adresu</w:t>
      </w:r>
      <w:r w:rsidRPr="0047409D">
        <w:rPr>
          <w:rFonts w:ascii="Verdana" w:hAnsi="Verdana"/>
          <w:iCs/>
          <w:sz w:val="20"/>
          <w:szCs w:val="20"/>
        </w:rPr>
        <w:t xml:space="preserve">: </w:t>
      </w:r>
      <w:hyperlink r:id="rId8" w:history="1">
        <w:r w:rsidRPr="0047409D">
          <w:rPr>
            <w:rFonts w:ascii="Verdana" w:hAnsi="Verdana"/>
            <w:color w:val="0000FF"/>
            <w:sz w:val="20"/>
            <w:szCs w:val="20"/>
            <w:u w:val="single"/>
          </w:rPr>
          <w:t>https://viesiejipirkimai.lt/</w:t>
        </w:r>
      </w:hyperlink>
      <w:r w:rsidRPr="0047409D">
        <w:rPr>
          <w:rFonts w:ascii="Verdana" w:hAnsi="Verdana"/>
          <w:sz w:val="20"/>
          <w:szCs w:val="20"/>
        </w:rPr>
        <w:t xml:space="preserve"> (taikoma, kai apie pirkimą buvo paskelbta);</w:t>
      </w:r>
    </w:p>
    <w:p w14:paraId="20358811" w14:textId="77777777" w:rsidR="0047409D" w:rsidRPr="0047409D" w:rsidRDefault="0047409D" w:rsidP="0047409D">
      <w:pPr>
        <w:pStyle w:val="ListParagraph"/>
        <w:numPr>
          <w:ilvl w:val="2"/>
          <w:numId w:val="44"/>
        </w:numPr>
        <w:jc w:val="both"/>
        <w:rPr>
          <w:rFonts w:ascii="Verdana" w:hAnsi="Verdana"/>
          <w:sz w:val="20"/>
          <w:szCs w:val="20"/>
        </w:rPr>
      </w:pPr>
      <w:r w:rsidRPr="0047409D">
        <w:rPr>
          <w:rFonts w:ascii="Verdana" w:hAnsi="Verdana"/>
          <w:sz w:val="20"/>
          <w:szCs w:val="20"/>
        </w:rPr>
        <w:t>kituose Pirkimo dokumentuose (jų paaiškinimuose, papildymuose).</w:t>
      </w:r>
    </w:p>
    <w:p w14:paraId="40B1C087" w14:textId="77777777" w:rsidR="0047409D" w:rsidRPr="0047409D" w:rsidRDefault="0047409D" w:rsidP="0047409D">
      <w:pPr>
        <w:pStyle w:val="ListParagraph"/>
        <w:ind w:left="0" w:firstLine="567"/>
        <w:jc w:val="both"/>
        <w:rPr>
          <w:rFonts w:ascii="Verdana" w:hAnsi="Verdana"/>
          <w:sz w:val="20"/>
          <w:szCs w:val="20"/>
        </w:rPr>
      </w:pPr>
    </w:p>
    <w:p w14:paraId="7E33D866" w14:textId="77777777" w:rsidR="0047409D" w:rsidRPr="0047409D" w:rsidRDefault="0047409D" w:rsidP="0047409D">
      <w:pPr>
        <w:pStyle w:val="ListParagraph"/>
        <w:ind w:left="0" w:firstLine="567"/>
        <w:jc w:val="both"/>
        <w:rPr>
          <w:rFonts w:ascii="Verdana" w:hAnsi="Verdana"/>
          <w:i/>
          <w:iCs/>
          <w:sz w:val="20"/>
          <w:szCs w:val="20"/>
        </w:rPr>
      </w:pPr>
      <w:r w:rsidRPr="0047409D">
        <w:rPr>
          <w:rFonts w:ascii="Verdana" w:hAnsi="Verdana"/>
          <w:i/>
          <w:iCs/>
          <w:sz w:val="20"/>
          <w:szCs w:val="20"/>
        </w:rPr>
        <w:t>Nuostatos dėl asmens duomenų tvarkymo</w:t>
      </w:r>
    </w:p>
    <w:p w14:paraId="2601CDB2" w14:textId="77777777" w:rsidR="0047409D" w:rsidRPr="0047409D" w:rsidRDefault="0047409D" w:rsidP="0047409D">
      <w:pPr>
        <w:pStyle w:val="ListParagraph"/>
        <w:numPr>
          <w:ilvl w:val="1"/>
          <w:numId w:val="44"/>
        </w:numPr>
        <w:tabs>
          <w:tab w:val="left" w:pos="720"/>
        </w:tabs>
        <w:jc w:val="both"/>
        <w:rPr>
          <w:rFonts w:ascii="Verdana" w:hAnsi="Verdana"/>
          <w:sz w:val="20"/>
          <w:szCs w:val="20"/>
        </w:rPr>
      </w:pPr>
      <w:r w:rsidRPr="0047409D">
        <w:rPr>
          <w:rFonts w:ascii="Verdana" w:hAnsi="Verdana"/>
          <w:sz w:val="20"/>
          <w:szCs w:val="20"/>
        </w:rPr>
        <w:t>suprantame, jog:</w:t>
      </w:r>
    </w:p>
    <w:p w14:paraId="2E3CFD42" w14:textId="77777777" w:rsidR="0047409D" w:rsidRPr="0047409D" w:rsidRDefault="0047409D" w:rsidP="0047409D">
      <w:pPr>
        <w:pStyle w:val="ListParagraph"/>
        <w:numPr>
          <w:ilvl w:val="2"/>
          <w:numId w:val="44"/>
        </w:numPr>
        <w:tabs>
          <w:tab w:val="left" w:pos="720"/>
        </w:tabs>
        <w:jc w:val="both"/>
        <w:rPr>
          <w:rFonts w:ascii="Verdana" w:hAnsi="Verdana"/>
          <w:sz w:val="20"/>
          <w:szCs w:val="20"/>
        </w:rPr>
      </w:pPr>
      <w:r w:rsidRPr="0047409D">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4CC8D69" w14:textId="77777777" w:rsidR="0047409D" w:rsidRPr="0047409D" w:rsidRDefault="0047409D" w:rsidP="0047409D">
      <w:pPr>
        <w:pStyle w:val="ListParagraph"/>
        <w:numPr>
          <w:ilvl w:val="2"/>
          <w:numId w:val="44"/>
        </w:numPr>
        <w:tabs>
          <w:tab w:val="left" w:pos="720"/>
        </w:tabs>
        <w:jc w:val="both"/>
        <w:rPr>
          <w:rFonts w:ascii="Verdana" w:hAnsi="Verdana"/>
          <w:sz w:val="20"/>
          <w:szCs w:val="20"/>
        </w:rPr>
      </w:pPr>
      <w:r w:rsidRPr="0047409D">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9" w:history="1">
        <w:r w:rsidRPr="0047409D">
          <w:rPr>
            <w:rStyle w:val="Hyperlink"/>
            <w:rFonts w:ascii="Verdana" w:hAnsi="Verdana"/>
            <w:sz w:val="20"/>
            <w:szCs w:val="20"/>
          </w:rPr>
          <w:t>https://apie.lrt.lt/valdymas/svarbus-dokumentai/asmens-</w:t>
        </w:r>
        <w:r w:rsidRPr="0047409D">
          <w:rPr>
            <w:rStyle w:val="Hyperlink"/>
            <w:rFonts w:ascii="Verdana" w:hAnsi="Verdana"/>
            <w:sz w:val="20"/>
            <w:szCs w:val="20"/>
          </w:rPr>
          <w:lastRenderedPageBreak/>
          <w:t>duomenu-apsauga</w:t>
        </w:r>
      </w:hyperlink>
      <w:r w:rsidRPr="0047409D">
        <w:rPr>
          <w:rFonts w:ascii="Verdana" w:hAnsi="Verdana"/>
          <w:sz w:val="20"/>
          <w:szCs w:val="20"/>
        </w:rPr>
        <w:t xml:space="preserve"> (taip pat randamu </w:t>
      </w:r>
      <w:hyperlink r:id="rId10" w:history="1">
        <w:r w:rsidRPr="0047409D">
          <w:rPr>
            <w:rStyle w:val="Hyperlink"/>
            <w:rFonts w:ascii="Verdana" w:hAnsi="Verdana"/>
            <w:sz w:val="20"/>
            <w:szCs w:val="20"/>
          </w:rPr>
          <w:t>www.lrt.lt</w:t>
        </w:r>
      </w:hyperlink>
      <w:r w:rsidRPr="0047409D">
        <w:rPr>
          <w:rFonts w:ascii="Verdana"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255C9B1D" w14:textId="77777777" w:rsidR="0047409D" w:rsidRPr="0047409D" w:rsidRDefault="0047409D" w:rsidP="0047409D">
      <w:pPr>
        <w:pStyle w:val="ListParagraph"/>
        <w:ind w:left="567"/>
        <w:jc w:val="both"/>
        <w:rPr>
          <w:rFonts w:ascii="Verdana" w:hAnsi="Verdana"/>
          <w:sz w:val="20"/>
          <w:szCs w:val="20"/>
        </w:rPr>
      </w:pPr>
    </w:p>
    <w:p w14:paraId="6CB770D0" w14:textId="77777777" w:rsidR="0047409D" w:rsidRPr="0047409D" w:rsidRDefault="0047409D" w:rsidP="0047409D">
      <w:pPr>
        <w:tabs>
          <w:tab w:val="left" w:pos="720"/>
        </w:tabs>
        <w:spacing w:after="0" w:line="240" w:lineRule="auto"/>
        <w:ind w:firstLine="567"/>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Nuostatos dėl Perkančiosios organizacijos Tiekėjų etikos kodekso:</w:t>
      </w:r>
    </w:p>
    <w:p w14:paraId="546FCE20" w14:textId="77777777" w:rsidR="0047409D" w:rsidRPr="0047409D" w:rsidRDefault="0047409D" w:rsidP="0047409D">
      <w:pPr>
        <w:pStyle w:val="ListParagraph"/>
        <w:numPr>
          <w:ilvl w:val="1"/>
          <w:numId w:val="44"/>
        </w:numPr>
        <w:tabs>
          <w:tab w:val="left" w:pos="720"/>
        </w:tabs>
        <w:jc w:val="both"/>
        <w:rPr>
          <w:rFonts w:ascii="Verdana" w:hAnsi="Verdana"/>
          <w:sz w:val="20"/>
          <w:szCs w:val="20"/>
        </w:rPr>
      </w:pPr>
      <w:r w:rsidRPr="0047409D">
        <w:rPr>
          <w:rFonts w:ascii="Verdana" w:hAnsi="Verdana"/>
          <w:sz w:val="20"/>
          <w:szCs w:val="20"/>
        </w:rPr>
        <w:t xml:space="preserve">Esame susipažinę su VšĮ Lietuvos nacionalinio radijo ir televizijos tiekėjų etikos kodeksu, paskelbtu Perkančiosios organizacijos interneto svetainėje adresu </w:t>
      </w:r>
      <w:r w:rsidRPr="0047409D">
        <w:rPr>
          <w:rFonts w:ascii="Verdana" w:hAnsi="Verdana"/>
          <w:sz w:val="20"/>
          <w:szCs w:val="20"/>
          <w:u w:val="single"/>
        </w:rPr>
        <w:t>https://apie.lrt.lt/valdymas/svarbus-dokumentai/kiti-dokumentai</w:t>
      </w:r>
      <w:r w:rsidRPr="0047409D">
        <w:rPr>
          <w:rFonts w:ascii="Verdana" w:hAnsi="Verdana"/>
          <w:sz w:val="20"/>
          <w:szCs w:val="20"/>
        </w:rPr>
        <w:t xml:space="preserve"> skiltyje „Kiti Dokumentai“ (taip pat randamu </w:t>
      </w:r>
      <w:hyperlink r:id="rId11" w:history="1">
        <w:r w:rsidRPr="0047409D">
          <w:rPr>
            <w:rStyle w:val="Hyperlink"/>
            <w:rFonts w:ascii="Verdana" w:hAnsi="Verdana"/>
            <w:sz w:val="20"/>
            <w:szCs w:val="20"/>
          </w:rPr>
          <w:t>www.lrt.lt</w:t>
        </w:r>
      </w:hyperlink>
      <w:r w:rsidRPr="0047409D">
        <w:rPr>
          <w:rFonts w:ascii="Verdana" w:hAnsi="Verdana"/>
          <w:sz w:val="20"/>
          <w:szCs w:val="20"/>
        </w:rPr>
        <w:t>, pasirenkant skiltį „Apie LRT“, „Valdymas“, „Svarbūs dokumentai“ ir „Kiti Dokumentai“).</w:t>
      </w:r>
    </w:p>
    <w:p w14:paraId="6043977C" w14:textId="77777777" w:rsidR="0047409D" w:rsidRPr="0047409D" w:rsidRDefault="0047409D" w:rsidP="0047409D">
      <w:pPr>
        <w:tabs>
          <w:tab w:val="left" w:pos="720"/>
        </w:tabs>
        <w:spacing w:after="0" w:line="240" w:lineRule="auto"/>
        <w:ind w:firstLine="567"/>
        <w:jc w:val="both"/>
        <w:rPr>
          <w:rFonts w:ascii="Verdana" w:eastAsia="Times New Roman" w:hAnsi="Verdana" w:cs="Times New Roman"/>
          <w:sz w:val="20"/>
          <w:szCs w:val="20"/>
        </w:rPr>
      </w:pPr>
    </w:p>
    <w:p w14:paraId="1C176589" w14:textId="77777777" w:rsidR="0047409D" w:rsidRPr="0047409D" w:rsidRDefault="0047409D" w:rsidP="0047409D">
      <w:pPr>
        <w:pStyle w:val="ListParagraph"/>
        <w:numPr>
          <w:ilvl w:val="0"/>
          <w:numId w:val="44"/>
        </w:numPr>
        <w:tabs>
          <w:tab w:val="left" w:pos="720"/>
        </w:tabs>
        <w:jc w:val="both"/>
        <w:rPr>
          <w:rFonts w:ascii="Verdana" w:hAnsi="Verdana"/>
          <w:sz w:val="20"/>
          <w:szCs w:val="20"/>
        </w:rPr>
      </w:pPr>
      <w:r w:rsidRPr="0047409D">
        <w:rPr>
          <w:rFonts w:ascii="Verdana" w:hAnsi="Verdana"/>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489F0B6A" w14:textId="77777777" w:rsidR="0047409D" w:rsidRPr="0047409D" w:rsidRDefault="0047409D" w:rsidP="0047409D">
      <w:pPr>
        <w:tabs>
          <w:tab w:val="left" w:pos="720"/>
        </w:tabs>
        <w:spacing w:after="0" w:line="240" w:lineRule="auto"/>
        <w:ind w:firstLine="567"/>
        <w:jc w:val="both"/>
        <w:rPr>
          <w:rFonts w:ascii="Verdana" w:eastAsia="Times New Roman" w:hAnsi="Verdana" w:cs="Times New Roman"/>
          <w:sz w:val="20"/>
          <w:szCs w:val="20"/>
        </w:rPr>
      </w:pPr>
    </w:p>
    <w:p w14:paraId="2D3B3193" w14:textId="6CC27814" w:rsidR="009335D8" w:rsidRPr="0047409D" w:rsidRDefault="009335D8" w:rsidP="009335D8">
      <w:pPr>
        <w:tabs>
          <w:tab w:val="left" w:pos="720"/>
        </w:tabs>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 xml:space="preserve">3. Mes siūlome šias </w:t>
      </w:r>
      <w:r w:rsidR="00FD2FB5" w:rsidRPr="0047409D">
        <w:rPr>
          <w:rFonts w:ascii="Verdana" w:hAnsi="Verdana"/>
          <w:sz w:val="20"/>
          <w:szCs w:val="20"/>
        </w:rPr>
        <w:t xml:space="preserve">paslaugas </w:t>
      </w:r>
      <w:r w:rsidR="000C51D1" w:rsidRPr="0047409D">
        <w:rPr>
          <w:rFonts w:ascii="Verdana" w:eastAsia="Times New Roman" w:hAnsi="Verdana"/>
          <w:sz w:val="20"/>
          <w:szCs w:val="20"/>
        </w:rPr>
        <w:t>už nurodytą kainą</w:t>
      </w:r>
      <w:r w:rsidRPr="0047409D">
        <w:rPr>
          <w:rFonts w:ascii="Verdana" w:eastAsia="Times New Roman" w:hAnsi="Verdana"/>
          <w:sz w:val="20"/>
          <w:szCs w:val="20"/>
        </w:rPr>
        <w:t>:</w:t>
      </w:r>
    </w:p>
    <w:p w14:paraId="4E78641E" w14:textId="77777777" w:rsidR="00170473" w:rsidRPr="0047409D" w:rsidRDefault="00170473" w:rsidP="009335D8">
      <w:pPr>
        <w:tabs>
          <w:tab w:val="left" w:pos="720"/>
        </w:tabs>
        <w:spacing w:after="0" w:line="240" w:lineRule="auto"/>
        <w:ind w:firstLine="720"/>
        <w:jc w:val="both"/>
        <w:rPr>
          <w:rFonts w:ascii="Verdana" w:eastAsia="Times New Roman" w:hAnsi="Verdana"/>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8"/>
        <w:gridCol w:w="704"/>
        <w:gridCol w:w="1559"/>
        <w:gridCol w:w="1559"/>
        <w:gridCol w:w="1843"/>
      </w:tblGrid>
      <w:tr w:rsidR="00170473" w:rsidRPr="0047409D" w14:paraId="4B812278" w14:textId="77777777" w:rsidTr="006744D6">
        <w:trPr>
          <w:trHeight w:val="489"/>
        </w:trPr>
        <w:tc>
          <w:tcPr>
            <w:tcW w:w="562" w:type="dxa"/>
            <w:vAlign w:val="center"/>
            <w:hideMark/>
          </w:tcPr>
          <w:p w14:paraId="13AF2AEC" w14:textId="77777777" w:rsidR="00170473" w:rsidRPr="0047409D" w:rsidRDefault="00170473" w:rsidP="00511B6F">
            <w:pPr>
              <w:spacing w:after="0" w:line="240" w:lineRule="auto"/>
              <w:ind w:left="-120"/>
              <w:jc w:val="center"/>
              <w:rPr>
                <w:rFonts w:ascii="Verdana" w:eastAsia="Times New Roman" w:hAnsi="Verdana"/>
                <w:b/>
                <w:color w:val="000000"/>
                <w:sz w:val="18"/>
                <w:szCs w:val="18"/>
              </w:rPr>
            </w:pPr>
            <w:r w:rsidRPr="0047409D">
              <w:rPr>
                <w:rFonts w:ascii="Verdana" w:eastAsia="Times New Roman" w:hAnsi="Verdana"/>
                <w:b/>
                <w:color w:val="000000"/>
                <w:sz w:val="18"/>
                <w:szCs w:val="18"/>
              </w:rPr>
              <w:t>Eil. Nr.</w:t>
            </w:r>
          </w:p>
        </w:tc>
        <w:tc>
          <w:tcPr>
            <w:tcW w:w="4258" w:type="dxa"/>
            <w:vAlign w:val="center"/>
            <w:hideMark/>
          </w:tcPr>
          <w:p w14:paraId="420E5FCC" w14:textId="77777777" w:rsidR="00170473" w:rsidRPr="0047409D" w:rsidRDefault="00170473" w:rsidP="00511B6F">
            <w:pPr>
              <w:adjustRightInd w:val="0"/>
              <w:snapToGrid w:val="0"/>
              <w:spacing w:after="0" w:line="240" w:lineRule="auto"/>
              <w:jc w:val="center"/>
              <w:rPr>
                <w:rFonts w:ascii="Verdana" w:eastAsia="Times New Roman" w:hAnsi="Verdana"/>
                <w:b/>
                <w:color w:val="000000"/>
                <w:sz w:val="18"/>
                <w:szCs w:val="18"/>
              </w:rPr>
            </w:pPr>
            <w:r w:rsidRPr="0047409D">
              <w:rPr>
                <w:rFonts w:ascii="Verdana" w:hAnsi="Verdana"/>
                <w:b/>
                <w:bCs/>
                <w:sz w:val="18"/>
                <w:szCs w:val="18"/>
              </w:rPr>
              <w:t>Paslaugų</w:t>
            </w:r>
            <w:r w:rsidRPr="0047409D">
              <w:rPr>
                <w:rFonts w:ascii="Verdana" w:eastAsia="Times New Roman" w:hAnsi="Verdana"/>
                <w:b/>
                <w:sz w:val="18"/>
                <w:szCs w:val="18"/>
              </w:rPr>
              <w:t xml:space="preserve"> </w:t>
            </w:r>
            <w:r w:rsidRPr="0047409D">
              <w:rPr>
                <w:rFonts w:ascii="Verdana" w:eastAsia="Times New Roman" w:hAnsi="Verdana"/>
                <w:b/>
                <w:color w:val="000000"/>
                <w:sz w:val="18"/>
                <w:szCs w:val="18"/>
              </w:rPr>
              <w:t>pavadinimas</w:t>
            </w:r>
          </w:p>
        </w:tc>
        <w:tc>
          <w:tcPr>
            <w:tcW w:w="704" w:type="dxa"/>
            <w:vAlign w:val="center"/>
            <w:hideMark/>
          </w:tcPr>
          <w:p w14:paraId="3C7DFA90" w14:textId="77777777" w:rsidR="00170473" w:rsidRPr="0047409D" w:rsidRDefault="00170473" w:rsidP="00511B6F">
            <w:pPr>
              <w:adjustRightInd w:val="0"/>
              <w:snapToGrid w:val="0"/>
              <w:spacing w:after="0" w:line="240" w:lineRule="auto"/>
              <w:ind w:left="-247" w:right="-249"/>
              <w:jc w:val="center"/>
              <w:rPr>
                <w:rFonts w:ascii="Verdana" w:eastAsia="Times New Roman" w:hAnsi="Verdana"/>
                <w:b/>
                <w:color w:val="000000"/>
                <w:sz w:val="18"/>
                <w:szCs w:val="18"/>
              </w:rPr>
            </w:pPr>
            <w:r w:rsidRPr="0047409D">
              <w:rPr>
                <w:rFonts w:ascii="Verdana" w:eastAsia="Times New Roman" w:hAnsi="Verdana"/>
                <w:b/>
                <w:color w:val="000000"/>
                <w:sz w:val="18"/>
                <w:szCs w:val="18"/>
              </w:rPr>
              <w:t>Mato</w:t>
            </w:r>
          </w:p>
          <w:p w14:paraId="48023DE7" w14:textId="77777777" w:rsidR="00170473" w:rsidRPr="0047409D" w:rsidRDefault="00170473" w:rsidP="00511B6F">
            <w:pPr>
              <w:adjustRightInd w:val="0"/>
              <w:snapToGrid w:val="0"/>
              <w:spacing w:after="0" w:line="240" w:lineRule="auto"/>
              <w:ind w:left="-247" w:right="-249"/>
              <w:jc w:val="center"/>
              <w:rPr>
                <w:rFonts w:ascii="Verdana" w:eastAsia="Times New Roman" w:hAnsi="Verdana"/>
                <w:b/>
                <w:color w:val="000000"/>
                <w:sz w:val="18"/>
                <w:szCs w:val="18"/>
              </w:rPr>
            </w:pPr>
            <w:r w:rsidRPr="0047409D">
              <w:rPr>
                <w:rFonts w:ascii="Verdana" w:eastAsia="Times New Roman" w:hAnsi="Verdana"/>
                <w:b/>
                <w:color w:val="000000"/>
                <w:sz w:val="18"/>
                <w:szCs w:val="18"/>
              </w:rPr>
              <w:t>vnt.</w:t>
            </w:r>
          </w:p>
        </w:tc>
        <w:tc>
          <w:tcPr>
            <w:tcW w:w="1559" w:type="dxa"/>
            <w:vAlign w:val="center"/>
          </w:tcPr>
          <w:p w14:paraId="190DADB9" w14:textId="77777777" w:rsidR="00170473" w:rsidRPr="0047409D" w:rsidRDefault="00170473" w:rsidP="00511B6F">
            <w:pPr>
              <w:snapToGrid w:val="0"/>
              <w:spacing w:after="0" w:line="240" w:lineRule="auto"/>
              <w:ind w:left="30" w:right="-249"/>
              <w:rPr>
                <w:rFonts w:ascii="Verdana" w:eastAsia="Times New Roman" w:hAnsi="Verdana"/>
                <w:b/>
                <w:color w:val="000000"/>
                <w:sz w:val="18"/>
                <w:szCs w:val="18"/>
              </w:rPr>
            </w:pPr>
            <w:r w:rsidRPr="0047409D">
              <w:rPr>
                <w:rFonts w:ascii="Verdana" w:eastAsia="Times New Roman" w:hAnsi="Verdana"/>
                <w:b/>
                <w:color w:val="000000"/>
                <w:sz w:val="18"/>
                <w:szCs w:val="18"/>
              </w:rPr>
              <w:t>Maksimalus kiekis mato vienetais</w:t>
            </w:r>
            <w:r w:rsidRPr="0047409D">
              <w:rPr>
                <w:rFonts w:ascii="Verdana" w:eastAsia="Times New Roman" w:hAnsi="Verdana"/>
                <w:color w:val="000000"/>
                <w:sz w:val="18"/>
                <w:szCs w:val="18"/>
              </w:rPr>
              <w:t>*</w:t>
            </w:r>
          </w:p>
        </w:tc>
        <w:tc>
          <w:tcPr>
            <w:tcW w:w="1559" w:type="dxa"/>
            <w:vAlign w:val="center"/>
          </w:tcPr>
          <w:p w14:paraId="3CCE4DC7" w14:textId="77777777" w:rsidR="00170473" w:rsidRPr="0047409D" w:rsidRDefault="00170473" w:rsidP="00511B6F">
            <w:pPr>
              <w:snapToGrid w:val="0"/>
              <w:spacing w:after="0" w:line="240" w:lineRule="auto"/>
              <w:ind w:left="-245" w:right="-249"/>
              <w:jc w:val="center"/>
              <w:rPr>
                <w:rFonts w:ascii="Verdana" w:eastAsia="Times New Roman" w:hAnsi="Verdana"/>
                <w:b/>
                <w:color w:val="000000"/>
                <w:sz w:val="18"/>
                <w:szCs w:val="18"/>
              </w:rPr>
            </w:pPr>
            <w:r w:rsidRPr="0047409D">
              <w:rPr>
                <w:rFonts w:ascii="Verdana" w:eastAsia="Times New Roman" w:hAnsi="Verdana"/>
                <w:b/>
                <w:color w:val="000000"/>
                <w:sz w:val="18"/>
                <w:szCs w:val="18"/>
              </w:rPr>
              <w:t>Vieno mato vieneto įkainis</w:t>
            </w:r>
          </w:p>
        </w:tc>
        <w:tc>
          <w:tcPr>
            <w:tcW w:w="1843" w:type="dxa"/>
            <w:vAlign w:val="center"/>
            <w:hideMark/>
          </w:tcPr>
          <w:p w14:paraId="518A8E47" w14:textId="77777777" w:rsidR="00170473" w:rsidRPr="0047409D" w:rsidRDefault="00170473" w:rsidP="00511B6F">
            <w:pPr>
              <w:snapToGrid w:val="0"/>
              <w:spacing w:after="0" w:line="240" w:lineRule="auto"/>
              <w:jc w:val="center"/>
              <w:rPr>
                <w:rFonts w:ascii="Verdana" w:eastAsia="Times New Roman" w:hAnsi="Verdana"/>
                <w:b/>
                <w:color w:val="000000"/>
                <w:sz w:val="18"/>
                <w:szCs w:val="18"/>
              </w:rPr>
            </w:pPr>
            <w:r w:rsidRPr="0047409D">
              <w:rPr>
                <w:rFonts w:ascii="Verdana" w:eastAsia="Times New Roman" w:hAnsi="Verdana"/>
                <w:b/>
                <w:color w:val="000000"/>
                <w:sz w:val="18"/>
                <w:szCs w:val="18"/>
              </w:rPr>
              <w:t>Kaina EUR (be PVM)</w:t>
            </w:r>
          </w:p>
        </w:tc>
      </w:tr>
      <w:tr w:rsidR="00170473" w:rsidRPr="0047409D" w14:paraId="1FFBF05D" w14:textId="77777777" w:rsidTr="006744D6">
        <w:trPr>
          <w:trHeight w:val="214"/>
        </w:trPr>
        <w:tc>
          <w:tcPr>
            <w:tcW w:w="562" w:type="dxa"/>
          </w:tcPr>
          <w:p w14:paraId="341425EB" w14:textId="77777777" w:rsidR="00170473" w:rsidRPr="0047409D" w:rsidRDefault="00170473" w:rsidP="00511B6F">
            <w:pPr>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1</w:t>
            </w:r>
          </w:p>
        </w:tc>
        <w:tc>
          <w:tcPr>
            <w:tcW w:w="4258" w:type="dxa"/>
          </w:tcPr>
          <w:p w14:paraId="03FF776D" w14:textId="77777777" w:rsidR="00170473" w:rsidRPr="0047409D" w:rsidRDefault="00170473" w:rsidP="00511B6F">
            <w:pPr>
              <w:adjustRightInd w:val="0"/>
              <w:snapToGrid w:val="0"/>
              <w:spacing w:after="0" w:line="240" w:lineRule="auto"/>
              <w:ind w:left="37" w:right="179"/>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2</w:t>
            </w:r>
          </w:p>
        </w:tc>
        <w:tc>
          <w:tcPr>
            <w:tcW w:w="704" w:type="dxa"/>
          </w:tcPr>
          <w:p w14:paraId="7A9535E9" w14:textId="77777777" w:rsidR="00170473" w:rsidRPr="0047409D" w:rsidRDefault="00170473" w:rsidP="00511B6F">
            <w:pPr>
              <w:adjustRightInd w:val="0"/>
              <w:snapToGrid w:val="0"/>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3</w:t>
            </w:r>
          </w:p>
        </w:tc>
        <w:tc>
          <w:tcPr>
            <w:tcW w:w="1559" w:type="dxa"/>
          </w:tcPr>
          <w:p w14:paraId="49421704" w14:textId="77777777" w:rsidR="00170473" w:rsidRPr="0047409D" w:rsidRDefault="00170473" w:rsidP="00511B6F">
            <w:pPr>
              <w:tabs>
                <w:tab w:val="left" w:pos="200"/>
              </w:tabs>
              <w:snapToGrid w:val="0"/>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4</w:t>
            </w:r>
          </w:p>
        </w:tc>
        <w:tc>
          <w:tcPr>
            <w:tcW w:w="1559" w:type="dxa"/>
          </w:tcPr>
          <w:p w14:paraId="0779D989" w14:textId="77777777" w:rsidR="00170473" w:rsidRPr="0047409D" w:rsidRDefault="00170473" w:rsidP="00511B6F">
            <w:pPr>
              <w:tabs>
                <w:tab w:val="left" w:pos="200"/>
              </w:tabs>
              <w:snapToGrid w:val="0"/>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5</w:t>
            </w:r>
          </w:p>
        </w:tc>
        <w:tc>
          <w:tcPr>
            <w:tcW w:w="1843" w:type="dxa"/>
          </w:tcPr>
          <w:p w14:paraId="689B1184" w14:textId="77777777" w:rsidR="00170473" w:rsidRPr="0047409D" w:rsidRDefault="00170473" w:rsidP="00511B6F">
            <w:pPr>
              <w:snapToGrid w:val="0"/>
              <w:spacing w:after="0" w:line="240" w:lineRule="auto"/>
              <w:jc w:val="center"/>
              <w:rPr>
                <w:rFonts w:ascii="Verdana" w:eastAsia="Times New Roman" w:hAnsi="Verdana"/>
                <w:b/>
                <w:i/>
                <w:color w:val="000000"/>
                <w:sz w:val="20"/>
                <w:szCs w:val="20"/>
                <w:lang w:val="en-US"/>
              </w:rPr>
            </w:pPr>
            <w:r w:rsidRPr="0047409D">
              <w:rPr>
                <w:rFonts w:ascii="Verdana" w:eastAsia="Times New Roman" w:hAnsi="Verdana"/>
                <w:b/>
                <w:i/>
                <w:color w:val="000000"/>
                <w:sz w:val="20"/>
                <w:szCs w:val="20"/>
              </w:rPr>
              <w:t>6</w:t>
            </w:r>
            <w:r w:rsidRPr="0047409D">
              <w:rPr>
                <w:rFonts w:ascii="Verdana" w:eastAsia="Times New Roman" w:hAnsi="Verdana"/>
                <w:b/>
                <w:i/>
                <w:color w:val="000000"/>
                <w:sz w:val="20"/>
                <w:szCs w:val="20"/>
                <w:lang w:val="en-US"/>
              </w:rPr>
              <w:t>=4x5</w:t>
            </w:r>
          </w:p>
        </w:tc>
      </w:tr>
      <w:tr w:rsidR="00170473" w:rsidRPr="0047409D" w14:paraId="725D2659" w14:textId="77777777" w:rsidTr="006744D6">
        <w:trPr>
          <w:trHeight w:val="345"/>
        </w:trPr>
        <w:tc>
          <w:tcPr>
            <w:tcW w:w="562" w:type="dxa"/>
          </w:tcPr>
          <w:p w14:paraId="1F40D97B" w14:textId="77777777" w:rsidR="00170473" w:rsidRPr="0047409D" w:rsidRDefault="00170473" w:rsidP="00511B6F">
            <w:pPr>
              <w:spacing w:after="0" w:line="240" w:lineRule="auto"/>
              <w:contextualSpacing/>
              <w:rPr>
                <w:rFonts w:ascii="Verdana" w:eastAsia="Calibri" w:hAnsi="Verdana"/>
                <w:color w:val="000000"/>
                <w:sz w:val="20"/>
                <w:szCs w:val="20"/>
              </w:rPr>
            </w:pPr>
            <w:r w:rsidRPr="0047409D">
              <w:rPr>
                <w:rFonts w:ascii="Verdana" w:eastAsia="Calibri" w:hAnsi="Verdana"/>
                <w:color w:val="000000"/>
                <w:sz w:val="20"/>
                <w:szCs w:val="20"/>
              </w:rPr>
              <w:t>1.</w:t>
            </w:r>
          </w:p>
        </w:tc>
        <w:tc>
          <w:tcPr>
            <w:tcW w:w="4258" w:type="dxa"/>
          </w:tcPr>
          <w:p w14:paraId="15E41848" w14:textId="7A29B5E8" w:rsidR="00170473" w:rsidRPr="0047409D" w:rsidRDefault="00170473" w:rsidP="00511B6F">
            <w:pPr>
              <w:spacing w:after="0" w:line="240" w:lineRule="auto"/>
              <w:ind w:left="37" w:right="179"/>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Tarpinis </w:t>
            </w:r>
            <w:r w:rsidR="00151442" w:rsidRPr="0047409D">
              <w:rPr>
                <w:rFonts w:ascii="Verdana" w:eastAsia="Times New Roman" w:hAnsi="Verdana"/>
                <w:color w:val="000000"/>
                <w:sz w:val="20"/>
                <w:szCs w:val="20"/>
              </w:rPr>
              <w:t xml:space="preserve">LRT </w:t>
            </w:r>
            <w:r w:rsidRPr="0047409D">
              <w:rPr>
                <w:rFonts w:ascii="Verdana" w:eastAsia="Times New Roman" w:hAnsi="Verdana"/>
                <w:color w:val="000000"/>
                <w:sz w:val="20"/>
                <w:szCs w:val="20"/>
              </w:rPr>
              <w:t>auditas: I-III metinių ketvirčių tarpinių finansinių ataskaitų rinkinio ir I-III ketvirčių biudžeto vykdymo ataskaitų rinkinio auditas.</w:t>
            </w:r>
          </w:p>
        </w:tc>
        <w:tc>
          <w:tcPr>
            <w:tcW w:w="704" w:type="dxa"/>
          </w:tcPr>
          <w:p w14:paraId="6A843867"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vnt.</w:t>
            </w:r>
          </w:p>
        </w:tc>
        <w:tc>
          <w:tcPr>
            <w:tcW w:w="1559" w:type="dxa"/>
          </w:tcPr>
          <w:p w14:paraId="6D74B4BC" w14:textId="77777777" w:rsidR="00170473" w:rsidRPr="0047409D" w:rsidRDefault="00170473" w:rsidP="00511B6F">
            <w:pPr>
              <w:spacing w:after="0" w:line="240" w:lineRule="auto"/>
              <w:jc w:val="center"/>
              <w:rPr>
                <w:rFonts w:ascii="Verdana" w:eastAsia="Times New Roman" w:hAnsi="Verdana"/>
                <w:iCs/>
                <w:color w:val="000000"/>
                <w:sz w:val="20"/>
                <w:szCs w:val="20"/>
              </w:rPr>
            </w:pPr>
            <w:r w:rsidRPr="0047409D">
              <w:rPr>
                <w:rFonts w:ascii="Verdana" w:eastAsia="Times New Roman" w:hAnsi="Verdana"/>
                <w:iCs/>
                <w:color w:val="000000"/>
                <w:sz w:val="20"/>
                <w:szCs w:val="20"/>
              </w:rPr>
              <w:t>3</w:t>
            </w:r>
          </w:p>
        </w:tc>
        <w:tc>
          <w:tcPr>
            <w:tcW w:w="1559" w:type="dxa"/>
          </w:tcPr>
          <w:p w14:paraId="31469106" w14:textId="77777777" w:rsidR="00170473" w:rsidRPr="0047409D" w:rsidRDefault="00170473" w:rsidP="00511B6F">
            <w:pPr>
              <w:spacing w:after="0" w:line="240" w:lineRule="auto"/>
              <w:jc w:val="center"/>
              <w:rPr>
                <w:rFonts w:ascii="Verdana" w:eastAsia="Times New Roman" w:hAnsi="Verdana"/>
                <w:iCs/>
                <w:color w:val="000000"/>
                <w:sz w:val="20"/>
                <w:szCs w:val="20"/>
              </w:rPr>
            </w:pPr>
            <w:r w:rsidRPr="0047409D">
              <w:rPr>
                <w:rFonts w:ascii="Verdana" w:eastAsia="Times New Roman" w:hAnsi="Verdana"/>
                <w:i/>
                <w:color w:val="000000"/>
                <w:sz w:val="20"/>
                <w:szCs w:val="20"/>
              </w:rPr>
              <w:t>/įrašyti/</w:t>
            </w:r>
          </w:p>
        </w:tc>
        <w:tc>
          <w:tcPr>
            <w:tcW w:w="1843" w:type="dxa"/>
          </w:tcPr>
          <w:p w14:paraId="7B366F6A"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r w:rsidR="00170473" w:rsidRPr="0047409D" w14:paraId="29CBE0AF" w14:textId="77777777" w:rsidTr="006744D6">
        <w:trPr>
          <w:trHeight w:val="345"/>
        </w:trPr>
        <w:tc>
          <w:tcPr>
            <w:tcW w:w="562" w:type="dxa"/>
          </w:tcPr>
          <w:p w14:paraId="7A951373" w14:textId="77777777" w:rsidR="00170473" w:rsidRPr="0047409D" w:rsidRDefault="00170473" w:rsidP="00511B6F">
            <w:pPr>
              <w:tabs>
                <w:tab w:val="left" w:pos="459"/>
              </w:tabs>
              <w:spacing w:after="0" w:line="240" w:lineRule="auto"/>
              <w:contextualSpacing/>
              <w:rPr>
                <w:rFonts w:ascii="Verdana" w:eastAsia="Calibri" w:hAnsi="Verdana"/>
                <w:color w:val="000000"/>
                <w:sz w:val="20"/>
                <w:szCs w:val="20"/>
              </w:rPr>
            </w:pPr>
            <w:r w:rsidRPr="0047409D">
              <w:rPr>
                <w:rFonts w:ascii="Verdana" w:eastAsia="Calibri" w:hAnsi="Verdana"/>
                <w:color w:val="000000"/>
                <w:sz w:val="20"/>
                <w:szCs w:val="20"/>
              </w:rPr>
              <w:t>2.</w:t>
            </w:r>
          </w:p>
        </w:tc>
        <w:tc>
          <w:tcPr>
            <w:tcW w:w="4258" w:type="dxa"/>
          </w:tcPr>
          <w:p w14:paraId="44180B01" w14:textId="50995B6D" w:rsidR="00170473" w:rsidRPr="0047409D" w:rsidRDefault="00170473" w:rsidP="00511B6F">
            <w:pPr>
              <w:spacing w:after="0" w:line="240" w:lineRule="auto"/>
              <w:ind w:left="37" w:right="179"/>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Metinis </w:t>
            </w:r>
            <w:r w:rsidR="00151442" w:rsidRPr="0047409D">
              <w:rPr>
                <w:rFonts w:ascii="Verdana" w:eastAsia="Times New Roman" w:hAnsi="Verdana"/>
                <w:color w:val="000000"/>
                <w:sz w:val="20"/>
                <w:szCs w:val="20"/>
              </w:rPr>
              <w:t xml:space="preserve">LRT </w:t>
            </w:r>
            <w:r w:rsidRPr="0047409D">
              <w:rPr>
                <w:rFonts w:ascii="Verdana" w:eastAsia="Times New Roman" w:hAnsi="Verdana"/>
                <w:color w:val="000000"/>
                <w:sz w:val="20"/>
                <w:szCs w:val="20"/>
              </w:rPr>
              <w:t>auditas: metinių finansinių ataskaitų rinkinio, metinių biudžeto vykdymo ataskaitų rinkinio ir metinės veiklos ataskaitos auditas.</w:t>
            </w:r>
          </w:p>
        </w:tc>
        <w:tc>
          <w:tcPr>
            <w:tcW w:w="704" w:type="dxa"/>
          </w:tcPr>
          <w:p w14:paraId="696AF250"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vnt.</w:t>
            </w:r>
          </w:p>
        </w:tc>
        <w:tc>
          <w:tcPr>
            <w:tcW w:w="1559" w:type="dxa"/>
          </w:tcPr>
          <w:p w14:paraId="46DED5CE" w14:textId="77777777" w:rsidR="00170473" w:rsidRPr="0047409D" w:rsidRDefault="00170473" w:rsidP="00511B6F">
            <w:pPr>
              <w:spacing w:after="0" w:line="240" w:lineRule="auto"/>
              <w:jc w:val="center"/>
              <w:rPr>
                <w:rFonts w:ascii="Verdana" w:eastAsia="Times New Roman" w:hAnsi="Verdana"/>
                <w:iCs/>
                <w:color w:val="000000"/>
                <w:sz w:val="20"/>
                <w:szCs w:val="20"/>
              </w:rPr>
            </w:pPr>
            <w:r w:rsidRPr="0047409D">
              <w:rPr>
                <w:rFonts w:ascii="Verdana" w:eastAsia="Times New Roman" w:hAnsi="Verdana"/>
                <w:iCs/>
                <w:color w:val="000000"/>
                <w:sz w:val="20"/>
                <w:szCs w:val="20"/>
              </w:rPr>
              <w:t>3</w:t>
            </w:r>
          </w:p>
        </w:tc>
        <w:tc>
          <w:tcPr>
            <w:tcW w:w="1559" w:type="dxa"/>
          </w:tcPr>
          <w:p w14:paraId="6DBD2B81" w14:textId="77777777" w:rsidR="00170473" w:rsidRPr="0047409D" w:rsidRDefault="00170473" w:rsidP="00511B6F">
            <w:pPr>
              <w:spacing w:after="0" w:line="240" w:lineRule="auto"/>
              <w:jc w:val="center"/>
              <w:rPr>
                <w:rFonts w:ascii="Verdana" w:eastAsia="Times New Roman" w:hAnsi="Verdana"/>
                <w:iCs/>
                <w:color w:val="000000"/>
                <w:sz w:val="20"/>
                <w:szCs w:val="20"/>
                <w:lang w:val="en-US"/>
              </w:rPr>
            </w:pPr>
            <w:r w:rsidRPr="0047409D">
              <w:rPr>
                <w:rFonts w:ascii="Verdana" w:eastAsia="Times New Roman" w:hAnsi="Verdana"/>
                <w:i/>
                <w:color w:val="000000"/>
                <w:sz w:val="20"/>
                <w:szCs w:val="20"/>
              </w:rPr>
              <w:t>/įrašyti/</w:t>
            </w:r>
          </w:p>
        </w:tc>
        <w:tc>
          <w:tcPr>
            <w:tcW w:w="1843" w:type="dxa"/>
          </w:tcPr>
          <w:p w14:paraId="0D3AF4BE" w14:textId="77777777" w:rsidR="00170473" w:rsidRPr="0047409D" w:rsidRDefault="00170473" w:rsidP="00511B6F">
            <w:pPr>
              <w:spacing w:after="0" w:line="240" w:lineRule="auto"/>
              <w:jc w:val="center"/>
              <w:rPr>
                <w:rFonts w:ascii="Verdana" w:eastAsia="Times New Roman" w:hAnsi="Verdana"/>
                <w:i/>
                <w:color w:val="000000"/>
                <w:sz w:val="20"/>
                <w:szCs w:val="20"/>
              </w:rPr>
            </w:pPr>
            <w:r w:rsidRPr="0047409D">
              <w:rPr>
                <w:rFonts w:ascii="Verdana" w:eastAsia="Times New Roman" w:hAnsi="Verdana"/>
                <w:i/>
                <w:color w:val="000000"/>
                <w:sz w:val="20"/>
                <w:szCs w:val="20"/>
              </w:rPr>
              <w:t>/įrašyti/</w:t>
            </w:r>
          </w:p>
        </w:tc>
      </w:tr>
      <w:tr w:rsidR="00170473" w:rsidRPr="0047409D" w14:paraId="03EFF9E7" w14:textId="77777777" w:rsidTr="006744D6">
        <w:trPr>
          <w:trHeight w:val="64"/>
        </w:trPr>
        <w:tc>
          <w:tcPr>
            <w:tcW w:w="8642" w:type="dxa"/>
            <w:gridSpan w:val="5"/>
          </w:tcPr>
          <w:p w14:paraId="0D77743E" w14:textId="77777777" w:rsidR="00170473" w:rsidRPr="0047409D" w:rsidRDefault="00170473" w:rsidP="00511B6F">
            <w:pPr>
              <w:spacing w:after="0" w:line="240" w:lineRule="auto"/>
              <w:jc w:val="right"/>
              <w:rPr>
                <w:rFonts w:ascii="Verdana" w:eastAsia="Times New Roman" w:hAnsi="Verdana"/>
                <w:color w:val="000000"/>
                <w:sz w:val="20"/>
                <w:szCs w:val="20"/>
              </w:rPr>
            </w:pPr>
            <w:r w:rsidRPr="0047409D">
              <w:rPr>
                <w:rFonts w:ascii="Verdana" w:eastAsia="Times New Roman" w:hAnsi="Verdana"/>
                <w:color w:val="000000"/>
                <w:sz w:val="20"/>
                <w:szCs w:val="20"/>
              </w:rPr>
              <w:t xml:space="preserve">Bendra pasiūlymo kaina EUR be PVM </w:t>
            </w:r>
          </w:p>
        </w:tc>
        <w:tc>
          <w:tcPr>
            <w:tcW w:w="1843" w:type="dxa"/>
          </w:tcPr>
          <w:p w14:paraId="3AB319C2"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r w:rsidR="00170473" w:rsidRPr="0047409D" w14:paraId="0624861D" w14:textId="77777777" w:rsidTr="006744D6">
        <w:trPr>
          <w:trHeight w:val="70"/>
        </w:trPr>
        <w:tc>
          <w:tcPr>
            <w:tcW w:w="8642" w:type="dxa"/>
            <w:gridSpan w:val="5"/>
          </w:tcPr>
          <w:p w14:paraId="2852BEE7" w14:textId="77777777" w:rsidR="00170473" w:rsidRPr="0047409D" w:rsidRDefault="00170473" w:rsidP="00511B6F">
            <w:pPr>
              <w:spacing w:after="0" w:line="240" w:lineRule="auto"/>
              <w:ind w:left="5192" w:hanging="5192"/>
              <w:jc w:val="right"/>
              <w:rPr>
                <w:rFonts w:ascii="Verdana" w:eastAsia="Times New Roman" w:hAnsi="Verdana"/>
                <w:color w:val="000000"/>
                <w:sz w:val="20"/>
                <w:szCs w:val="20"/>
              </w:rPr>
            </w:pPr>
            <w:r w:rsidRPr="0047409D">
              <w:rPr>
                <w:rFonts w:ascii="Verdana" w:eastAsia="Times New Roman" w:hAnsi="Verdana"/>
                <w:color w:val="000000"/>
                <w:sz w:val="20"/>
                <w:szCs w:val="20"/>
              </w:rPr>
              <w:t>PVM suma EUR**</w:t>
            </w:r>
          </w:p>
        </w:tc>
        <w:tc>
          <w:tcPr>
            <w:tcW w:w="1843" w:type="dxa"/>
          </w:tcPr>
          <w:p w14:paraId="09726F4D" w14:textId="77777777" w:rsidR="00170473" w:rsidRPr="0047409D" w:rsidRDefault="00170473" w:rsidP="00511B6F">
            <w:pPr>
              <w:spacing w:after="0" w:line="240" w:lineRule="auto"/>
              <w:ind w:left="5192" w:hanging="5192"/>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r w:rsidR="00170473" w:rsidRPr="0047409D" w14:paraId="3163A9DE" w14:textId="77777777" w:rsidTr="006744D6">
        <w:trPr>
          <w:trHeight w:val="64"/>
        </w:trPr>
        <w:tc>
          <w:tcPr>
            <w:tcW w:w="8642" w:type="dxa"/>
            <w:gridSpan w:val="5"/>
          </w:tcPr>
          <w:p w14:paraId="4239AF4C" w14:textId="77777777" w:rsidR="00170473" w:rsidRPr="0047409D" w:rsidRDefault="00170473" w:rsidP="00511B6F">
            <w:pPr>
              <w:spacing w:after="0" w:line="240" w:lineRule="auto"/>
              <w:jc w:val="right"/>
              <w:rPr>
                <w:rFonts w:ascii="Verdana" w:eastAsia="Times New Roman" w:hAnsi="Verdana"/>
                <w:color w:val="000000"/>
                <w:sz w:val="20"/>
                <w:szCs w:val="20"/>
              </w:rPr>
            </w:pPr>
            <w:r w:rsidRPr="0047409D">
              <w:rPr>
                <w:rFonts w:ascii="Verdana" w:eastAsia="Times New Roman" w:hAnsi="Verdana"/>
                <w:color w:val="000000"/>
                <w:sz w:val="20"/>
                <w:szCs w:val="20"/>
              </w:rPr>
              <w:t>Bendra pasiūlymo kaina EUR su PVM</w:t>
            </w:r>
          </w:p>
        </w:tc>
        <w:tc>
          <w:tcPr>
            <w:tcW w:w="1843" w:type="dxa"/>
          </w:tcPr>
          <w:p w14:paraId="3A06C942"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bl>
    <w:p w14:paraId="577868A9" w14:textId="77777777" w:rsidR="00170473" w:rsidRPr="0047409D" w:rsidRDefault="00170473" w:rsidP="00170473">
      <w:pPr>
        <w:spacing w:after="0" w:line="240" w:lineRule="auto"/>
        <w:jc w:val="both"/>
        <w:rPr>
          <w:rFonts w:ascii="Verdana" w:eastAsia="Times New Roman" w:hAnsi="Verdana"/>
          <w:color w:val="000000"/>
          <w:sz w:val="20"/>
          <w:szCs w:val="20"/>
        </w:rPr>
      </w:pPr>
    </w:p>
    <w:p w14:paraId="41541262" w14:textId="1247B2FD" w:rsidR="00170473" w:rsidRPr="0047409D" w:rsidRDefault="00170473" w:rsidP="00170473">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*Maksimalus kiekis – perkančioji organizacija gali įsigyti paslaugas neviršijant maksimalaus paslaugų kiekio, tačiau neįsipareigoja nupirkti, bet kokios paslaugų kiekio dalies. Perkančioji organizacija sumokės tik </w:t>
      </w:r>
      <w:r w:rsidR="009B7C94" w:rsidRPr="0047409D">
        <w:rPr>
          <w:rFonts w:ascii="Verdana" w:eastAsia="Times New Roman" w:hAnsi="Verdana"/>
          <w:color w:val="000000"/>
          <w:sz w:val="20"/>
          <w:szCs w:val="20"/>
        </w:rPr>
        <w:t xml:space="preserve">Paslaugų teikėjui tik </w:t>
      </w:r>
      <w:r w:rsidRPr="0047409D">
        <w:rPr>
          <w:rFonts w:ascii="Verdana" w:eastAsia="Times New Roman" w:hAnsi="Verdana"/>
          <w:color w:val="000000"/>
          <w:sz w:val="20"/>
          <w:szCs w:val="20"/>
        </w:rPr>
        <w:t>už faktiškai suteiktas paslaugas.</w:t>
      </w:r>
      <w:r w:rsidRPr="0047409D">
        <w:rPr>
          <w:rFonts w:ascii="Verdana" w:eastAsia="Arial Unicode MS" w:hAnsi="Verdana"/>
          <w:color w:val="00000A"/>
          <w:sz w:val="20"/>
          <w:szCs w:val="20"/>
          <w:lang w:eastAsia="en-US"/>
        </w:rPr>
        <w:t xml:space="preserve">  </w:t>
      </w:r>
    </w:p>
    <w:p w14:paraId="5151FE29" w14:textId="77777777" w:rsidR="00170473" w:rsidRPr="0047409D" w:rsidRDefault="00170473" w:rsidP="00170473">
      <w:pPr>
        <w:spacing w:after="0" w:line="240" w:lineRule="auto"/>
        <w:jc w:val="both"/>
        <w:rPr>
          <w:rFonts w:ascii="Verdana" w:eastAsia="Times New Roman" w:hAnsi="Verdana"/>
          <w:color w:val="000000"/>
          <w:sz w:val="20"/>
          <w:szCs w:val="20"/>
        </w:rPr>
      </w:pPr>
    </w:p>
    <w:p w14:paraId="51904C73" w14:textId="77777777" w:rsidR="00170473" w:rsidRPr="0047409D" w:rsidRDefault="00170473" w:rsidP="00170473">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 – kai pagal galiojančius teisės aktus tiekėjui nereikia mokėti PVM, jis nurodo priežastis, dėl kurių nemokamas PVM (pvz. neapmokestinama, 0% tarifas ir kt.): ____________________________________________.</w:t>
      </w:r>
    </w:p>
    <w:p w14:paraId="27D1C4A6" w14:textId="77777777" w:rsidR="00170473" w:rsidRPr="0047409D" w:rsidRDefault="00170473" w:rsidP="00170473">
      <w:pPr>
        <w:spacing w:after="0" w:line="240" w:lineRule="auto"/>
        <w:jc w:val="both"/>
        <w:rPr>
          <w:rFonts w:ascii="Verdana" w:eastAsia="Times New Roman" w:hAnsi="Verdana"/>
          <w:color w:val="000000"/>
          <w:sz w:val="20"/>
          <w:szCs w:val="20"/>
          <w:highlight w:val="red"/>
        </w:rPr>
      </w:pPr>
    </w:p>
    <w:p w14:paraId="3571EB39" w14:textId="77777777" w:rsidR="00170473" w:rsidRPr="0047409D" w:rsidRDefault="00170473" w:rsidP="00170473">
      <w:pPr>
        <w:spacing w:after="0" w:line="240" w:lineRule="auto"/>
        <w:ind w:firstLine="567"/>
        <w:rPr>
          <w:rFonts w:ascii="Verdana" w:eastAsia="Times New Roman" w:hAnsi="Verdana"/>
          <w:color w:val="000000"/>
          <w:sz w:val="20"/>
          <w:szCs w:val="20"/>
        </w:rPr>
      </w:pPr>
      <w:r w:rsidRPr="0047409D">
        <w:rPr>
          <w:rFonts w:ascii="Verdana" w:eastAsia="Times New Roman" w:hAnsi="Verdana"/>
          <w:color w:val="000000"/>
          <w:sz w:val="20"/>
          <w:szCs w:val="20"/>
        </w:rPr>
        <w:t>Bendra pasiūlymo kaina su PVM __________________ EUR (</w:t>
      </w:r>
      <w:r w:rsidRPr="0047409D">
        <w:rPr>
          <w:rFonts w:ascii="Verdana" w:eastAsia="Times New Roman" w:hAnsi="Verdana"/>
          <w:i/>
          <w:color w:val="000000"/>
          <w:sz w:val="20"/>
          <w:szCs w:val="20"/>
        </w:rPr>
        <w:t>įrašyti sumą žodžiais</w:t>
      </w:r>
      <w:r w:rsidRPr="0047409D">
        <w:rPr>
          <w:rFonts w:ascii="Verdana" w:eastAsia="Times New Roman" w:hAnsi="Verdana"/>
          <w:color w:val="000000"/>
          <w:sz w:val="20"/>
          <w:szCs w:val="20"/>
        </w:rPr>
        <w:t>).</w:t>
      </w:r>
    </w:p>
    <w:p w14:paraId="06631BD2" w14:textId="77777777" w:rsidR="00170473" w:rsidRPr="0047409D" w:rsidRDefault="00170473" w:rsidP="009335D8">
      <w:pPr>
        <w:tabs>
          <w:tab w:val="left" w:pos="720"/>
        </w:tabs>
        <w:spacing w:after="0" w:line="240" w:lineRule="auto"/>
        <w:ind w:firstLine="720"/>
        <w:jc w:val="both"/>
        <w:rPr>
          <w:rFonts w:ascii="Verdana" w:eastAsia="Times New Roman" w:hAnsi="Verdana"/>
          <w:sz w:val="20"/>
          <w:szCs w:val="20"/>
        </w:rPr>
      </w:pPr>
    </w:p>
    <w:p w14:paraId="1A079B76" w14:textId="745BB6EC" w:rsidR="009335D8" w:rsidRPr="0047409D" w:rsidRDefault="009335D8" w:rsidP="009335D8">
      <w:pPr>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 xml:space="preserve">4. Siūlomos </w:t>
      </w:r>
      <w:r w:rsidR="00B8025A" w:rsidRPr="0047409D">
        <w:rPr>
          <w:rFonts w:ascii="Verdana" w:hAnsi="Verdana"/>
          <w:sz w:val="20"/>
          <w:szCs w:val="20"/>
        </w:rPr>
        <w:t xml:space="preserve">paslaugos </w:t>
      </w:r>
      <w:r w:rsidRPr="0047409D">
        <w:rPr>
          <w:rFonts w:ascii="Verdana" w:eastAsia="Times New Roman" w:hAnsi="Verdana"/>
          <w:sz w:val="20"/>
          <w:szCs w:val="20"/>
        </w:rPr>
        <w:t>visiškai atitinka pirkimo dokumentuose nurodytus reikalavimus.</w:t>
      </w:r>
      <w:r w:rsidR="00B51596" w:rsidRPr="0047409D">
        <w:rPr>
          <w:rFonts w:ascii="Verdana" w:eastAsia="Times New Roman" w:hAnsi="Verdana"/>
          <w:sz w:val="20"/>
          <w:szCs w:val="20"/>
        </w:rPr>
        <w:t xml:space="preserve"> </w:t>
      </w:r>
    </w:p>
    <w:p w14:paraId="40BB4B77" w14:textId="4FF51197" w:rsidR="00B74604" w:rsidRPr="0047409D" w:rsidRDefault="009335D8" w:rsidP="00B74604">
      <w:pPr>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 xml:space="preserve">5. </w:t>
      </w:r>
      <w:r w:rsidR="00B74604" w:rsidRPr="0047409D">
        <w:rPr>
          <w:rFonts w:ascii="Verdana" w:eastAsia="Times New Roman" w:hAnsi="Verdana"/>
          <w:sz w:val="20"/>
          <w:szCs w:val="20"/>
        </w:rPr>
        <w:t>Teikiame informaciją apie subtiekėjus ir kitus ūkio subjektus (</w:t>
      </w:r>
      <w:r w:rsidR="00B74604" w:rsidRPr="0047409D">
        <w:rPr>
          <w:rFonts w:ascii="Verdana" w:eastAsia="Times New Roman" w:hAnsi="Verdana"/>
          <w:b/>
          <w:i/>
          <w:sz w:val="20"/>
          <w:szCs w:val="20"/>
        </w:rPr>
        <w:t>Tiekėjas pasiūlyme privalo išviešinti subteikėjus ir/ar kitus ūkio subjektus, kurių pajėgumais remiasi ir juos nurodyti</w:t>
      </w:r>
      <w:r w:rsidR="00B74604" w:rsidRPr="0047409D">
        <w:rPr>
          <w:rFonts w:ascii="Verdana" w:eastAsia="Times New Roman" w:hAnsi="Verdana"/>
          <w:sz w:val="20"/>
          <w:szCs w:val="20"/>
        </w:rPr>
        <w:t>):</w:t>
      </w:r>
    </w:p>
    <w:p w14:paraId="624BEB89" w14:textId="77777777" w:rsidR="00B74604" w:rsidRDefault="00B74604" w:rsidP="00B74604">
      <w:pPr>
        <w:spacing w:after="0" w:line="240" w:lineRule="auto"/>
        <w:ind w:firstLine="720"/>
        <w:jc w:val="both"/>
        <w:rPr>
          <w:rFonts w:ascii="Verdana" w:eastAsia="Times New Roman" w:hAnsi="Verdana"/>
          <w:sz w:val="20"/>
          <w:szCs w:val="20"/>
        </w:rPr>
      </w:pPr>
    </w:p>
    <w:p w14:paraId="3236FEB7" w14:textId="77777777" w:rsidR="006744D6" w:rsidRDefault="006744D6" w:rsidP="00B74604">
      <w:pPr>
        <w:spacing w:after="0" w:line="240" w:lineRule="auto"/>
        <w:ind w:firstLine="720"/>
        <w:jc w:val="both"/>
        <w:rPr>
          <w:rFonts w:ascii="Verdana" w:eastAsia="Times New Roman" w:hAnsi="Verdana"/>
          <w:sz w:val="20"/>
          <w:szCs w:val="20"/>
        </w:rPr>
      </w:pPr>
    </w:p>
    <w:p w14:paraId="7A174B60" w14:textId="77777777" w:rsidR="006744D6" w:rsidRDefault="006744D6" w:rsidP="00B74604">
      <w:pPr>
        <w:spacing w:after="0" w:line="240" w:lineRule="auto"/>
        <w:ind w:firstLine="720"/>
        <w:jc w:val="both"/>
        <w:rPr>
          <w:rFonts w:ascii="Verdana" w:eastAsia="Times New Roman" w:hAnsi="Verdana"/>
          <w:sz w:val="20"/>
          <w:szCs w:val="20"/>
        </w:rPr>
      </w:pPr>
    </w:p>
    <w:p w14:paraId="05ABE0FC" w14:textId="77777777" w:rsidR="006744D6" w:rsidRDefault="006744D6" w:rsidP="00B74604">
      <w:pPr>
        <w:spacing w:after="0" w:line="240" w:lineRule="auto"/>
        <w:ind w:firstLine="720"/>
        <w:jc w:val="both"/>
        <w:rPr>
          <w:rFonts w:ascii="Verdana" w:eastAsia="Times New Roman" w:hAnsi="Verdana"/>
          <w:sz w:val="20"/>
          <w:szCs w:val="20"/>
        </w:rPr>
      </w:pPr>
    </w:p>
    <w:p w14:paraId="6FB0D1C2" w14:textId="77777777" w:rsidR="006744D6" w:rsidRDefault="006744D6" w:rsidP="00B74604">
      <w:pPr>
        <w:spacing w:after="0" w:line="240" w:lineRule="auto"/>
        <w:ind w:firstLine="720"/>
        <w:jc w:val="both"/>
        <w:rPr>
          <w:rFonts w:ascii="Verdana" w:eastAsia="Times New Roman" w:hAnsi="Verdana"/>
          <w:sz w:val="20"/>
          <w:szCs w:val="20"/>
        </w:rPr>
      </w:pPr>
    </w:p>
    <w:p w14:paraId="614B3E68" w14:textId="77777777" w:rsidR="006744D6" w:rsidRDefault="006744D6" w:rsidP="00B74604">
      <w:pPr>
        <w:spacing w:after="0" w:line="240" w:lineRule="auto"/>
        <w:ind w:firstLine="720"/>
        <w:jc w:val="both"/>
        <w:rPr>
          <w:rFonts w:ascii="Verdana" w:eastAsia="Times New Roman" w:hAnsi="Verdana"/>
          <w:sz w:val="20"/>
          <w:szCs w:val="20"/>
        </w:rPr>
      </w:pPr>
    </w:p>
    <w:p w14:paraId="5F70AA92" w14:textId="77777777" w:rsidR="006744D6" w:rsidRDefault="006744D6" w:rsidP="00B74604">
      <w:pPr>
        <w:spacing w:after="0" w:line="240" w:lineRule="auto"/>
        <w:ind w:firstLine="720"/>
        <w:jc w:val="both"/>
        <w:rPr>
          <w:rFonts w:ascii="Verdana" w:eastAsia="Times New Roman" w:hAnsi="Verdana"/>
          <w:sz w:val="20"/>
          <w:szCs w:val="20"/>
        </w:rPr>
      </w:pPr>
    </w:p>
    <w:p w14:paraId="13D23938" w14:textId="77777777" w:rsidR="006744D6" w:rsidRPr="0047409D" w:rsidRDefault="006744D6" w:rsidP="00B74604">
      <w:pPr>
        <w:spacing w:after="0" w:line="240" w:lineRule="auto"/>
        <w:ind w:firstLine="720"/>
        <w:jc w:val="both"/>
        <w:rPr>
          <w:rFonts w:ascii="Verdana" w:eastAsia="Times New Roman" w:hAnsi="Verdana"/>
          <w:sz w:val="20"/>
          <w:szCs w:val="20"/>
        </w:rPr>
      </w:pPr>
    </w:p>
    <w:p w14:paraId="6C4ADAE3" w14:textId="2A47193B" w:rsidR="00B74604" w:rsidRPr="0047409D" w:rsidRDefault="00B74604" w:rsidP="0006362F">
      <w:pPr>
        <w:spacing w:after="0" w:line="240" w:lineRule="auto"/>
        <w:jc w:val="both"/>
        <w:rPr>
          <w:rFonts w:ascii="Verdana" w:eastAsia="Times New Roman" w:hAnsi="Verdana"/>
          <w:i/>
          <w:sz w:val="20"/>
          <w:szCs w:val="20"/>
        </w:rPr>
      </w:pPr>
      <w:r w:rsidRPr="0047409D">
        <w:rPr>
          <w:rFonts w:ascii="Verdana" w:eastAsia="Times New Roman" w:hAnsi="Verdana"/>
          <w:sz w:val="20"/>
          <w:szCs w:val="20"/>
        </w:rPr>
        <w:t xml:space="preserve">Lentelė. </w:t>
      </w:r>
      <w:r w:rsidRPr="0047409D">
        <w:rPr>
          <w:rFonts w:ascii="Verdana" w:eastAsia="Times New Roman" w:hAnsi="Verdana"/>
          <w:i/>
          <w:sz w:val="20"/>
          <w:szCs w:val="20"/>
        </w:rPr>
        <w:t>Informacija apie subteikėjus ir kitus ūkio subjektus, kurių pajėgumais</w:t>
      </w:r>
      <w:r w:rsidR="00AB598A" w:rsidRPr="0047409D">
        <w:rPr>
          <w:rFonts w:ascii="Verdana" w:eastAsia="Times New Roman" w:hAnsi="Verdana"/>
          <w:i/>
          <w:sz w:val="20"/>
          <w:szCs w:val="20"/>
        </w:rPr>
        <w:t xml:space="preserve"> (kvalifikacija)</w:t>
      </w:r>
      <w:r w:rsidRPr="0047409D">
        <w:rPr>
          <w:rFonts w:ascii="Verdana" w:eastAsia="Times New Roman" w:hAnsi="Verdana"/>
          <w:i/>
          <w:sz w:val="20"/>
          <w:szCs w:val="20"/>
        </w:rPr>
        <w:t xml:space="preserve"> remiasi tiekėjas.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276"/>
        <w:gridCol w:w="2410"/>
        <w:gridCol w:w="2126"/>
      </w:tblGrid>
      <w:tr w:rsidR="00B74604" w:rsidRPr="0047409D" w14:paraId="47ACDC61" w14:textId="77777777" w:rsidTr="006744D6">
        <w:tc>
          <w:tcPr>
            <w:tcW w:w="675" w:type="dxa"/>
            <w:shd w:val="clear" w:color="auto" w:fill="auto"/>
          </w:tcPr>
          <w:p w14:paraId="0EBC1B52"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lastRenderedPageBreak/>
              <w:t>Eil. Nr.</w:t>
            </w:r>
          </w:p>
        </w:tc>
        <w:tc>
          <w:tcPr>
            <w:tcW w:w="2856" w:type="dxa"/>
            <w:shd w:val="clear" w:color="auto" w:fill="auto"/>
          </w:tcPr>
          <w:p w14:paraId="6170DF25"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 xml:space="preserve">Subteikėjo ir/ar kito ūkio subjekto pavadinimas ir statusas </w:t>
            </w:r>
          </w:p>
        </w:tc>
        <w:tc>
          <w:tcPr>
            <w:tcW w:w="2276" w:type="dxa"/>
            <w:shd w:val="clear" w:color="auto" w:fill="auto"/>
          </w:tcPr>
          <w:p w14:paraId="422D7DC9"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Nuoroda į tikslų pirkimo sąlygų kvalifikacijos reikalavimą, kuriam atitikti remiamasi subteikėjo ir/ar kito ūkio subjekto pajėgumais</w:t>
            </w:r>
          </w:p>
        </w:tc>
        <w:tc>
          <w:tcPr>
            <w:tcW w:w="2410" w:type="dxa"/>
            <w:shd w:val="clear" w:color="auto" w:fill="auto"/>
          </w:tcPr>
          <w:p w14:paraId="663F5EB6"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Pirkimo objekto dalies, perduodamos vykdyti subteikėjui ir/ar kitam ūkio subjektui, aprašymas (pildoma, jei jie vykdys sutartį)</w:t>
            </w:r>
          </w:p>
        </w:tc>
        <w:tc>
          <w:tcPr>
            <w:tcW w:w="2126" w:type="dxa"/>
            <w:shd w:val="clear" w:color="auto" w:fill="auto"/>
          </w:tcPr>
          <w:p w14:paraId="28214C07"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Įsipareigojimų dalis procentais, kuriai ketinama pasitelkti subteikėją ir/ar kitą ūkio subjektą</w:t>
            </w:r>
          </w:p>
          <w:p w14:paraId="206E6F34" w14:textId="77777777" w:rsidR="00B74604" w:rsidRPr="0047409D" w:rsidRDefault="00B74604" w:rsidP="00B74604">
            <w:pPr>
              <w:spacing w:after="0" w:line="240" w:lineRule="auto"/>
              <w:jc w:val="center"/>
              <w:rPr>
                <w:rFonts w:ascii="Verdana" w:eastAsia="Times New Roman" w:hAnsi="Verdana"/>
                <w:sz w:val="20"/>
                <w:szCs w:val="20"/>
              </w:rPr>
            </w:pPr>
          </w:p>
        </w:tc>
      </w:tr>
      <w:tr w:rsidR="00B74604" w:rsidRPr="0047409D" w14:paraId="70903121" w14:textId="77777777" w:rsidTr="006744D6">
        <w:tc>
          <w:tcPr>
            <w:tcW w:w="675" w:type="dxa"/>
            <w:shd w:val="clear" w:color="auto" w:fill="auto"/>
          </w:tcPr>
          <w:p w14:paraId="4D8F61CF"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1.</w:t>
            </w:r>
          </w:p>
        </w:tc>
        <w:tc>
          <w:tcPr>
            <w:tcW w:w="2856" w:type="dxa"/>
            <w:shd w:val="clear" w:color="auto" w:fill="auto"/>
          </w:tcPr>
          <w:p w14:paraId="10A8239C" w14:textId="77777777" w:rsidR="00B74604" w:rsidRPr="0047409D" w:rsidRDefault="00B74604" w:rsidP="00B74604">
            <w:pPr>
              <w:spacing w:after="0" w:line="240" w:lineRule="auto"/>
              <w:jc w:val="both"/>
              <w:rPr>
                <w:rFonts w:ascii="Verdana" w:eastAsia="Times New Roman" w:hAnsi="Verdana"/>
                <w:sz w:val="20"/>
                <w:szCs w:val="20"/>
              </w:rPr>
            </w:pPr>
          </w:p>
        </w:tc>
        <w:tc>
          <w:tcPr>
            <w:tcW w:w="2276" w:type="dxa"/>
            <w:shd w:val="clear" w:color="auto" w:fill="auto"/>
          </w:tcPr>
          <w:p w14:paraId="1D6AD03F" w14:textId="77777777" w:rsidR="00B74604" w:rsidRPr="0047409D" w:rsidRDefault="00B74604" w:rsidP="00B74604">
            <w:pPr>
              <w:spacing w:after="0" w:line="240" w:lineRule="auto"/>
              <w:jc w:val="both"/>
              <w:rPr>
                <w:rFonts w:ascii="Verdana" w:eastAsia="Times New Roman" w:hAnsi="Verdana"/>
                <w:sz w:val="20"/>
                <w:szCs w:val="20"/>
              </w:rPr>
            </w:pPr>
          </w:p>
        </w:tc>
        <w:tc>
          <w:tcPr>
            <w:tcW w:w="2410" w:type="dxa"/>
            <w:shd w:val="clear" w:color="auto" w:fill="auto"/>
          </w:tcPr>
          <w:p w14:paraId="25C3B9AF" w14:textId="77777777" w:rsidR="00B74604" w:rsidRPr="0047409D" w:rsidRDefault="00B74604" w:rsidP="00B74604">
            <w:pPr>
              <w:spacing w:after="0" w:line="240" w:lineRule="auto"/>
              <w:jc w:val="both"/>
              <w:rPr>
                <w:rFonts w:ascii="Verdana" w:eastAsia="Times New Roman" w:hAnsi="Verdana"/>
                <w:sz w:val="20"/>
                <w:szCs w:val="20"/>
              </w:rPr>
            </w:pPr>
          </w:p>
        </w:tc>
        <w:tc>
          <w:tcPr>
            <w:tcW w:w="2126" w:type="dxa"/>
            <w:shd w:val="clear" w:color="auto" w:fill="auto"/>
          </w:tcPr>
          <w:p w14:paraId="60B73C46" w14:textId="77777777" w:rsidR="00B74604" w:rsidRPr="0047409D" w:rsidRDefault="00B74604" w:rsidP="00B74604">
            <w:pPr>
              <w:spacing w:after="0" w:line="240" w:lineRule="auto"/>
              <w:jc w:val="both"/>
              <w:rPr>
                <w:rFonts w:ascii="Verdana" w:eastAsia="Times New Roman" w:hAnsi="Verdana"/>
                <w:sz w:val="20"/>
                <w:szCs w:val="20"/>
              </w:rPr>
            </w:pPr>
          </w:p>
        </w:tc>
      </w:tr>
      <w:tr w:rsidR="00B74604" w:rsidRPr="0047409D" w14:paraId="6A9411B5" w14:textId="77777777" w:rsidTr="006744D6">
        <w:tc>
          <w:tcPr>
            <w:tcW w:w="675" w:type="dxa"/>
            <w:shd w:val="clear" w:color="auto" w:fill="auto"/>
          </w:tcPr>
          <w:p w14:paraId="66B9A7D0"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2.</w:t>
            </w:r>
          </w:p>
        </w:tc>
        <w:tc>
          <w:tcPr>
            <w:tcW w:w="2856" w:type="dxa"/>
            <w:shd w:val="clear" w:color="auto" w:fill="auto"/>
          </w:tcPr>
          <w:p w14:paraId="7B67B4E5" w14:textId="77777777" w:rsidR="00B74604" w:rsidRPr="0047409D" w:rsidRDefault="00B74604" w:rsidP="00B74604">
            <w:pPr>
              <w:spacing w:after="0" w:line="240" w:lineRule="auto"/>
              <w:jc w:val="both"/>
              <w:rPr>
                <w:rFonts w:ascii="Verdana" w:eastAsia="Times New Roman" w:hAnsi="Verdana"/>
                <w:sz w:val="20"/>
                <w:szCs w:val="20"/>
              </w:rPr>
            </w:pPr>
          </w:p>
        </w:tc>
        <w:tc>
          <w:tcPr>
            <w:tcW w:w="2276" w:type="dxa"/>
            <w:shd w:val="clear" w:color="auto" w:fill="auto"/>
          </w:tcPr>
          <w:p w14:paraId="5493A954" w14:textId="77777777" w:rsidR="00B74604" w:rsidRPr="0047409D" w:rsidRDefault="00B74604" w:rsidP="00B74604">
            <w:pPr>
              <w:spacing w:after="0" w:line="240" w:lineRule="auto"/>
              <w:jc w:val="both"/>
              <w:rPr>
                <w:rFonts w:ascii="Verdana" w:eastAsia="Times New Roman" w:hAnsi="Verdana"/>
                <w:sz w:val="20"/>
                <w:szCs w:val="20"/>
              </w:rPr>
            </w:pPr>
          </w:p>
        </w:tc>
        <w:tc>
          <w:tcPr>
            <w:tcW w:w="2410" w:type="dxa"/>
            <w:shd w:val="clear" w:color="auto" w:fill="auto"/>
          </w:tcPr>
          <w:p w14:paraId="3FD3EA56" w14:textId="77777777" w:rsidR="00B74604" w:rsidRPr="0047409D" w:rsidRDefault="00B74604" w:rsidP="00B74604">
            <w:pPr>
              <w:spacing w:after="0" w:line="240" w:lineRule="auto"/>
              <w:jc w:val="both"/>
              <w:rPr>
                <w:rFonts w:ascii="Verdana" w:eastAsia="Times New Roman" w:hAnsi="Verdana"/>
                <w:sz w:val="20"/>
                <w:szCs w:val="20"/>
              </w:rPr>
            </w:pPr>
          </w:p>
        </w:tc>
        <w:tc>
          <w:tcPr>
            <w:tcW w:w="2126" w:type="dxa"/>
            <w:shd w:val="clear" w:color="auto" w:fill="auto"/>
          </w:tcPr>
          <w:p w14:paraId="3FD1B185" w14:textId="77777777" w:rsidR="00B74604" w:rsidRPr="0047409D" w:rsidRDefault="00B74604" w:rsidP="00B74604">
            <w:pPr>
              <w:spacing w:after="0" w:line="240" w:lineRule="auto"/>
              <w:jc w:val="both"/>
              <w:rPr>
                <w:rFonts w:ascii="Verdana" w:eastAsia="Times New Roman" w:hAnsi="Verdana"/>
                <w:sz w:val="20"/>
                <w:szCs w:val="20"/>
              </w:rPr>
            </w:pPr>
          </w:p>
        </w:tc>
      </w:tr>
      <w:tr w:rsidR="00DD5B01" w:rsidRPr="0047409D" w14:paraId="3E07A5D6" w14:textId="77777777" w:rsidTr="006744D6">
        <w:tc>
          <w:tcPr>
            <w:tcW w:w="675" w:type="dxa"/>
            <w:shd w:val="clear" w:color="auto" w:fill="auto"/>
          </w:tcPr>
          <w:p w14:paraId="09EBC2D3" w14:textId="218C29ED" w:rsidR="00DD5B01"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w:t>
            </w:r>
          </w:p>
        </w:tc>
        <w:tc>
          <w:tcPr>
            <w:tcW w:w="2856" w:type="dxa"/>
            <w:shd w:val="clear" w:color="auto" w:fill="auto"/>
          </w:tcPr>
          <w:p w14:paraId="349DC370" w14:textId="77777777" w:rsidR="00DD5B01" w:rsidRPr="0047409D" w:rsidRDefault="00DD5B01" w:rsidP="00B74604">
            <w:pPr>
              <w:spacing w:after="0" w:line="240" w:lineRule="auto"/>
              <w:jc w:val="both"/>
              <w:rPr>
                <w:rFonts w:ascii="Verdana" w:eastAsia="Times New Roman" w:hAnsi="Verdana"/>
                <w:sz w:val="20"/>
                <w:szCs w:val="20"/>
              </w:rPr>
            </w:pPr>
          </w:p>
        </w:tc>
        <w:tc>
          <w:tcPr>
            <w:tcW w:w="2276" w:type="dxa"/>
            <w:shd w:val="clear" w:color="auto" w:fill="auto"/>
          </w:tcPr>
          <w:p w14:paraId="235F6EAA" w14:textId="77777777" w:rsidR="00DD5B01" w:rsidRPr="0047409D" w:rsidRDefault="00DD5B01" w:rsidP="00B74604">
            <w:pPr>
              <w:spacing w:after="0" w:line="240" w:lineRule="auto"/>
              <w:jc w:val="both"/>
              <w:rPr>
                <w:rFonts w:ascii="Verdana" w:eastAsia="Times New Roman" w:hAnsi="Verdana"/>
                <w:sz w:val="20"/>
                <w:szCs w:val="20"/>
              </w:rPr>
            </w:pPr>
          </w:p>
        </w:tc>
        <w:tc>
          <w:tcPr>
            <w:tcW w:w="2410" w:type="dxa"/>
            <w:shd w:val="clear" w:color="auto" w:fill="auto"/>
          </w:tcPr>
          <w:p w14:paraId="1F253478" w14:textId="77777777" w:rsidR="00DD5B01" w:rsidRPr="0047409D" w:rsidRDefault="00DD5B01" w:rsidP="00B74604">
            <w:pPr>
              <w:spacing w:after="0" w:line="240" w:lineRule="auto"/>
              <w:jc w:val="both"/>
              <w:rPr>
                <w:rFonts w:ascii="Verdana" w:eastAsia="Times New Roman" w:hAnsi="Verdana"/>
                <w:sz w:val="20"/>
                <w:szCs w:val="20"/>
              </w:rPr>
            </w:pPr>
          </w:p>
        </w:tc>
        <w:tc>
          <w:tcPr>
            <w:tcW w:w="2126" w:type="dxa"/>
            <w:shd w:val="clear" w:color="auto" w:fill="auto"/>
          </w:tcPr>
          <w:p w14:paraId="715AA8B9" w14:textId="77777777" w:rsidR="00DD5B01" w:rsidRPr="0047409D" w:rsidRDefault="00DD5B01" w:rsidP="00B74604">
            <w:pPr>
              <w:spacing w:after="0" w:line="240" w:lineRule="auto"/>
              <w:jc w:val="both"/>
              <w:rPr>
                <w:rFonts w:ascii="Verdana" w:eastAsia="Times New Roman" w:hAnsi="Verdana"/>
                <w:sz w:val="20"/>
                <w:szCs w:val="20"/>
              </w:rPr>
            </w:pPr>
          </w:p>
        </w:tc>
      </w:tr>
    </w:tbl>
    <w:p w14:paraId="4D783727" w14:textId="77777777" w:rsidR="00B74604" w:rsidRPr="0047409D" w:rsidRDefault="00B74604" w:rsidP="00B74604">
      <w:pPr>
        <w:spacing w:after="0" w:line="240" w:lineRule="auto"/>
        <w:ind w:firstLine="567"/>
        <w:jc w:val="both"/>
        <w:rPr>
          <w:rFonts w:ascii="Verdana" w:eastAsia="Times New Roman" w:hAnsi="Verdana"/>
          <w:sz w:val="20"/>
          <w:szCs w:val="20"/>
        </w:rPr>
      </w:pPr>
    </w:p>
    <w:p w14:paraId="17E8AA50" w14:textId="22EE85C8" w:rsidR="00B74604" w:rsidRPr="0047409D" w:rsidRDefault="00B74604" w:rsidP="0006362F">
      <w:pPr>
        <w:spacing w:after="0" w:line="240" w:lineRule="auto"/>
        <w:ind w:right="141"/>
        <w:jc w:val="both"/>
        <w:rPr>
          <w:rFonts w:ascii="Verdana" w:eastAsia="Times New Roman" w:hAnsi="Verdana"/>
          <w:sz w:val="20"/>
          <w:szCs w:val="20"/>
        </w:rPr>
      </w:pPr>
      <w:r w:rsidRPr="0047409D">
        <w:rPr>
          <w:rFonts w:ascii="Verdana" w:eastAsia="Times New Roman" w:hAnsi="Verdana"/>
          <w:sz w:val="20"/>
          <w:szCs w:val="20"/>
        </w:rPr>
        <w:t xml:space="preserve">Lentelė. </w:t>
      </w:r>
      <w:r w:rsidRPr="0047409D">
        <w:rPr>
          <w:rFonts w:ascii="Verdana" w:eastAsia="Times New Roman" w:hAnsi="Verdana"/>
          <w:i/>
          <w:sz w:val="20"/>
          <w:szCs w:val="20"/>
        </w:rPr>
        <w:t xml:space="preserve">Informacija apie subteikėjus ir kitus ūkio subjektus, kurių </w:t>
      </w:r>
      <w:r w:rsidR="00AB598A" w:rsidRPr="0047409D">
        <w:rPr>
          <w:rFonts w:ascii="Verdana" w:eastAsia="Times New Roman" w:hAnsi="Verdana"/>
          <w:i/>
          <w:sz w:val="20"/>
          <w:szCs w:val="20"/>
        </w:rPr>
        <w:t>pajėgumais (</w:t>
      </w:r>
      <w:r w:rsidRPr="0047409D">
        <w:rPr>
          <w:rFonts w:ascii="Verdana" w:eastAsia="Times New Roman" w:hAnsi="Verdana"/>
          <w:i/>
          <w:sz w:val="20"/>
          <w:szCs w:val="20"/>
        </w:rPr>
        <w:t>kvalifikacija</w:t>
      </w:r>
      <w:r w:rsidR="00AB598A" w:rsidRPr="0047409D">
        <w:rPr>
          <w:rFonts w:ascii="Verdana" w:eastAsia="Times New Roman" w:hAnsi="Verdana"/>
          <w:i/>
          <w:sz w:val="20"/>
          <w:szCs w:val="20"/>
        </w:rPr>
        <w:t>)</w:t>
      </w:r>
      <w:r w:rsidRPr="0047409D">
        <w:rPr>
          <w:rFonts w:ascii="Verdana" w:eastAsia="Times New Roman" w:hAnsi="Verdana"/>
          <w:i/>
          <w:sz w:val="20"/>
          <w:szCs w:val="20"/>
        </w:rPr>
        <w:t xml:space="preserve"> tiekėjas nesirems, bet jiems bus perduodama vykdyti pirkimo sutarties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543"/>
      </w:tblGrid>
      <w:tr w:rsidR="00B74604" w:rsidRPr="0047409D" w14:paraId="49CC2F39" w14:textId="77777777" w:rsidTr="006744D6">
        <w:tc>
          <w:tcPr>
            <w:tcW w:w="675" w:type="dxa"/>
            <w:shd w:val="clear" w:color="auto" w:fill="auto"/>
          </w:tcPr>
          <w:p w14:paraId="53DA7C0E"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Eil. Nr.</w:t>
            </w:r>
          </w:p>
        </w:tc>
        <w:tc>
          <w:tcPr>
            <w:tcW w:w="2864" w:type="dxa"/>
            <w:shd w:val="clear" w:color="auto" w:fill="auto"/>
          </w:tcPr>
          <w:p w14:paraId="7FD5F960"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Subteikėjo pavadinimas*</w:t>
            </w:r>
          </w:p>
        </w:tc>
        <w:tc>
          <w:tcPr>
            <w:tcW w:w="3261" w:type="dxa"/>
            <w:shd w:val="clear" w:color="auto" w:fill="auto"/>
          </w:tcPr>
          <w:p w14:paraId="4ECCE557"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Pirkimo objekto dalies, perduodamos vykdyti subteikėjui ir/ar kitam ūkio subjektui, aprašymas</w:t>
            </w:r>
          </w:p>
        </w:tc>
        <w:tc>
          <w:tcPr>
            <w:tcW w:w="3543" w:type="dxa"/>
            <w:shd w:val="clear" w:color="auto" w:fill="auto"/>
          </w:tcPr>
          <w:p w14:paraId="2587120C"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Įsipareigojimų dalis procentais, kuriai ketinama pasitelkti subteikėją ir/ar kitą ūkio subjektą</w:t>
            </w:r>
          </w:p>
        </w:tc>
      </w:tr>
      <w:tr w:rsidR="00B74604" w:rsidRPr="0047409D" w14:paraId="2B42A270" w14:textId="77777777" w:rsidTr="006744D6">
        <w:tc>
          <w:tcPr>
            <w:tcW w:w="675" w:type="dxa"/>
            <w:shd w:val="clear" w:color="auto" w:fill="auto"/>
          </w:tcPr>
          <w:p w14:paraId="393C87E2"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1.</w:t>
            </w:r>
          </w:p>
        </w:tc>
        <w:tc>
          <w:tcPr>
            <w:tcW w:w="2864" w:type="dxa"/>
            <w:shd w:val="clear" w:color="auto" w:fill="auto"/>
          </w:tcPr>
          <w:p w14:paraId="6235AB56" w14:textId="77777777" w:rsidR="00B74604" w:rsidRPr="0047409D" w:rsidRDefault="00B74604" w:rsidP="00B74604">
            <w:pPr>
              <w:spacing w:after="0" w:line="240" w:lineRule="auto"/>
              <w:jc w:val="both"/>
              <w:rPr>
                <w:rFonts w:ascii="Verdana" w:eastAsia="Times New Roman" w:hAnsi="Verdana"/>
                <w:sz w:val="20"/>
                <w:szCs w:val="20"/>
              </w:rPr>
            </w:pPr>
          </w:p>
        </w:tc>
        <w:tc>
          <w:tcPr>
            <w:tcW w:w="3261" w:type="dxa"/>
            <w:shd w:val="clear" w:color="auto" w:fill="auto"/>
          </w:tcPr>
          <w:p w14:paraId="3FFAF1F6" w14:textId="77777777" w:rsidR="00B74604" w:rsidRPr="0047409D" w:rsidRDefault="00B74604" w:rsidP="00B74604">
            <w:pPr>
              <w:spacing w:after="0" w:line="240" w:lineRule="auto"/>
              <w:jc w:val="both"/>
              <w:rPr>
                <w:rFonts w:ascii="Verdana" w:eastAsia="Times New Roman" w:hAnsi="Verdana"/>
                <w:sz w:val="20"/>
                <w:szCs w:val="20"/>
              </w:rPr>
            </w:pPr>
          </w:p>
        </w:tc>
        <w:tc>
          <w:tcPr>
            <w:tcW w:w="3543" w:type="dxa"/>
            <w:shd w:val="clear" w:color="auto" w:fill="auto"/>
          </w:tcPr>
          <w:p w14:paraId="19213D8A" w14:textId="77777777" w:rsidR="00B74604" w:rsidRPr="0047409D" w:rsidRDefault="00B74604" w:rsidP="00B74604">
            <w:pPr>
              <w:spacing w:after="0" w:line="240" w:lineRule="auto"/>
              <w:jc w:val="both"/>
              <w:rPr>
                <w:rFonts w:ascii="Verdana" w:eastAsia="Times New Roman" w:hAnsi="Verdana"/>
                <w:sz w:val="20"/>
                <w:szCs w:val="20"/>
              </w:rPr>
            </w:pPr>
          </w:p>
        </w:tc>
      </w:tr>
      <w:tr w:rsidR="00B74604" w:rsidRPr="0047409D" w14:paraId="08CFF3AE" w14:textId="77777777" w:rsidTr="006744D6">
        <w:tc>
          <w:tcPr>
            <w:tcW w:w="675" w:type="dxa"/>
            <w:shd w:val="clear" w:color="auto" w:fill="auto"/>
          </w:tcPr>
          <w:p w14:paraId="365E6B38"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2.</w:t>
            </w:r>
          </w:p>
        </w:tc>
        <w:tc>
          <w:tcPr>
            <w:tcW w:w="2864" w:type="dxa"/>
            <w:shd w:val="clear" w:color="auto" w:fill="auto"/>
          </w:tcPr>
          <w:p w14:paraId="5F441696" w14:textId="77777777" w:rsidR="00B74604" w:rsidRPr="0047409D" w:rsidRDefault="00B74604" w:rsidP="00B74604">
            <w:pPr>
              <w:spacing w:after="0" w:line="240" w:lineRule="auto"/>
              <w:jc w:val="both"/>
              <w:rPr>
                <w:rFonts w:ascii="Verdana" w:eastAsia="Times New Roman" w:hAnsi="Verdana"/>
                <w:sz w:val="20"/>
                <w:szCs w:val="20"/>
              </w:rPr>
            </w:pPr>
          </w:p>
        </w:tc>
        <w:tc>
          <w:tcPr>
            <w:tcW w:w="3261" w:type="dxa"/>
            <w:shd w:val="clear" w:color="auto" w:fill="auto"/>
          </w:tcPr>
          <w:p w14:paraId="52237120" w14:textId="77777777" w:rsidR="00B74604" w:rsidRPr="0047409D" w:rsidRDefault="00B74604" w:rsidP="00B74604">
            <w:pPr>
              <w:spacing w:after="0" w:line="240" w:lineRule="auto"/>
              <w:jc w:val="both"/>
              <w:rPr>
                <w:rFonts w:ascii="Verdana" w:eastAsia="Times New Roman" w:hAnsi="Verdana"/>
                <w:sz w:val="20"/>
                <w:szCs w:val="20"/>
              </w:rPr>
            </w:pPr>
          </w:p>
        </w:tc>
        <w:tc>
          <w:tcPr>
            <w:tcW w:w="3543" w:type="dxa"/>
            <w:shd w:val="clear" w:color="auto" w:fill="auto"/>
          </w:tcPr>
          <w:p w14:paraId="34B7C366" w14:textId="77777777" w:rsidR="00B74604" w:rsidRPr="0047409D" w:rsidRDefault="00B74604" w:rsidP="00B74604">
            <w:pPr>
              <w:spacing w:after="0" w:line="240" w:lineRule="auto"/>
              <w:jc w:val="both"/>
              <w:rPr>
                <w:rFonts w:ascii="Verdana" w:eastAsia="Times New Roman" w:hAnsi="Verdana"/>
                <w:sz w:val="20"/>
                <w:szCs w:val="20"/>
              </w:rPr>
            </w:pPr>
          </w:p>
        </w:tc>
      </w:tr>
      <w:tr w:rsidR="00DD5B01" w:rsidRPr="0047409D" w14:paraId="18E38F01" w14:textId="77777777" w:rsidTr="006744D6">
        <w:tc>
          <w:tcPr>
            <w:tcW w:w="675" w:type="dxa"/>
            <w:shd w:val="clear" w:color="auto" w:fill="auto"/>
          </w:tcPr>
          <w:p w14:paraId="362256C8" w14:textId="5EEFDB98" w:rsidR="00DD5B01"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w:t>
            </w:r>
          </w:p>
        </w:tc>
        <w:tc>
          <w:tcPr>
            <w:tcW w:w="2864" w:type="dxa"/>
            <w:shd w:val="clear" w:color="auto" w:fill="auto"/>
          </w:tcPr>
          <w:p w14:paraId="5E6813CA" w14:textId="77777777" w:rsidR="00DD5B01" w:rsidRPr="0047409D" w:rsidRDefault="00DD5B01" w:rsidP="00B74604">
            <w:pPr>
              <w:spacing w:after="0" w:line="240" w:lineRule="auto"/>
              <w:jc w:val="both"/>
              <w:rPr>
                <w:rFonts w:ascii="Verdana" w:eastAsia="Times New Roman" w:hAnsi="Verdana"/>
                <w:sz w:val="20"/>
                <w:szCs w:val="20"/>
              </w:rPr>
            </w:pPr>
          </w:p>
        </w:tc>
        <w:tc>
          <w:tcPr>
            <w:tcW w:w="3261" w:type="dxa"/>
            <w:shd w:val="clear" w:color="auto" w:fill="auto"/>
          </w:tcPr>
          <w:p w14:paraId="59CC241E" w14:textId="77777777" w:rsidR="00DD5B01" w:rsidRPr="0047409D" w:rsidRDefault="00DD5B01" w:rsidP="00B74604">
            <w:pPr>
              <w:spacing w:after="0" w:line="240" w:lineRule="auto"/>
              <w:jc w:val="both"/>
              <w:rPr>
                <w:rFonts w:ascii="Verdana" w:eastAsia="Times New Roman" w:hAnsi="Verdana"/>
                <w:sz w:val="20"/>
                <w:szCs w:val="20"/>
              </w:rPr>
            </w:pPr>
          </w:p>
        </w:tc>
        <w:tc>
          <w:tcPr>
            <w:tcW w:w="3543" w:type="dxa"/>
            <w:shd w:val="clear" w:color="auto" w:fill="auto"/>
          </w:tcPr>
          <w:p w14:paraId="079276C8" w14:textId="77777777" w:rsidR="00DD5B01" w:rsidRPr="0047409D" w:rsidRDefault="00DD5B01" w:rsidP="00B74604">
            <w:pPr>
              <w:spacing w:after="0" w:line="240" w:lineRule="auto"/>
              <w:jc w:val="both"/>
              <w:rPr>
                <w:rFonts w:ascii="Verdana" w:eastAsia="Times New Roman" w:hAnsi="Verdana"/>
                <w:sz w:val="20"/>
                <w:szCs w:val="20"/>
              </w:rPr>
            </w:pPr>
          </w:p>
        </w:tc>
      </w:tr>
    </w:tbl>
    <w:p w14:paraId="2CC40299" w14:textId="77777777" w:rsidR="00B74604" w:rsidRPr="0047409D" w:rsidRDefault="00B74604" w:rsidP="0006362F">
      <w:pPr>
        <w:spacing w:after="0" w:line="240" w:lineRule="auto"/>
        <w:ind w:right="141"/>
        <w:jc w:val="both"/>
        <w:rPr>
          <w:rFonts w:ascii="Verdana" w:eastAsia="Times New Roman" w:hAnsi="Verdana"/>
          <w:sz w:val="20"/>
          <w:szCs w:val="20"/>
        </w:rPr>
      </w:pPr>
      <w:r w:rsidRPr="0047409D">
        <w:rPr>
          <w:rFonts w:ascii="Verdana" w:eastAsia="Times New Roman" w:hAnsi="Verdana"/>
          <w:sz w:val="20"/>
          <w:szCs w:val="20"/>
        </w:rPr>
        <w:t>Pastaba: *Tiekėjas privalo nurodyti, kokiai pirkimo sutarties daliai ketina pasitelkti subteikėjus, tačiau neprivalo nurodyti konkrečių subteikėjų, jeigu jie nėra žinomi.</w:t>
      </w:r>
    </w:p>
    <w:p w14:paraId="76A47DBF" w14:textId="77777777" w:rsidR="00B74604" w:rsidRPr="0047409D" w:rsidRDefault="00B74604" w:rsidP="00B74604">
      <w:pPr>
        <w:spacing w:after="0" w:line="240" w:lineRule="auto"/>
        <w:ind w:firstLine="567"/>
        <w:jc w:val="both"/>
        <w:rPr>
          <w:rFonts w:ascii="Verdana" w:eastAsia="Times New Roman" w:hAnsi="Verdana"/>
          <w:sz w:val="20"/>
          <w:szCs w:val="20"/>
        </w:rPr>
      </w:pPr>
    </w:p>
    <w:p w14:paraId="1F79043F" w14:textId="44DA327A" w:rsidR="00B74604" w:rsidRPr="0047409D" w:rsidRDefault="00B74604" w:rsidP="0006362F">
      <w:pPr>
        <w:spacing w:after="0" w:line="240" w:lineRule="auto"/>
        <w:ind w:right="141"/>
        <w:jc w:val="both"/>
        <w:rPr>
          <w:rFonts w:ascii="Verdana" w:eastAsia="Times New Roman" w:hAnsi="Verdana"/>
          <w:sz w:val="20"/>
          <w:szCs w:val="20"/>
        </w:rPr>
      </w:pPr>
      <w:r w:rsidRPr="0047409D">
        <w:rPr>
          <w:rFonts w:ascii="Verdana" w:eastAsia="Times New Roman" w:hAnsi="Verdana"/>
          <w:sz w:val="20"/>
          <w:szCs w:val="20"/>
        </w:rPr>
        <w:t xml:space="preserve">Lentelė. </w:t>
      </w:r>
      <w:r w:rsidRPr="0047409D">
        <w:rPr>
          <w:rFonts w:ascii="Verdana" w:eastAsia="Times New Roman" w:hAnsi="Verdana"/>
          <w:i/>
          <w:sz w:val="20"/>
          <w:szCs w:val="20"/>
        </w:rPr>
        <w:t xml:space="preserve">Informacija apie specialistus ir ekspertus (jeigu taikoma), kuriais bus remiamasi įrodinėjant tiekėjo kvalifikaciją ir vykdant pirkimo sutartį, tačiau jie nėra tiekėjo ar tiekėjo pasitelkiamo subteikėjo (-ų) darbuotojai pasiūlymo pateikimo metu, bet </w:t>
      </w:r>
      <w:r w:rsidR="0006362F" w:rsidRPr="0047409D">
        <w:rPr>
          <w:rFonts w:ascii="Verdana" w:eastAsia="Times New Roman" w:hAnsi="Verdana"/>
          <w:i/>
          <w:sz w:val="20"/>
          <w:szCs w:val="20"/>
        </w:rPr>
        <w:t>laimėjimo atveju būtų įdarbinti.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5321"/>
      </w:tblGrid>
      <w:tr w:rsidR="00B74604" w:rsidRPr="0047409D" w14:paraId="0DD4A33E" w14:textId="77777777" w:rsidTr="006744D6">
        <w:tc>
          <w:tcPr>
            <w:tcW w:w="675" w:type="dxa"/>
            <w:shd w:val="clear" w:color="auto" w:fill="auto"/>
          </w:tcPr>
          <w:p w14:paraId="00A4A21B"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Eil. Nr.</w:t>
            </w:r>
          </w:p>
        </w:tc>
        <w:tc>
          <w:tcPr>
            <w:tcW w:w="4347" w:type="dxa"/>
            <w:shd w:val="clear" w:color="auto" w:fill="auto"/>
          </w:tcPr>
          <w:p w14:paraId="46EBA8A5"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Vardas ir pavardė</w:t>
            </w:r>
          </w:p>
        </w:tc>
        <w:tc>
          <w:tcPr>
            <w:tcW w:w="5321" w:type="dxa"/>
            <w:shd w:val="clear" w:color="auto" w:fill="auto"/>
          </w:tcPr>
          <w:p w14:paraId="59B19CAE"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Specialisto ir eksperto dabartinė darbovietė</w:t>
            </w:r>
          </w:p>
        </w:tc>
      </w:tr>
      <w:tr w:rsidR="00B74604" w:rsidRPr="0047409D" w14:paraId="5A0BE77E" w14:textId="77777777" w:rsidTr="006744D6">
        <w:tc>
          <w:tcPr>
            <w:tcW w:w="675" w:type="dxa"/>
            <w:shd w:val="clear" w:color="auto" w:fill="auto"/>
          </w:tcPr>
          <w:p w14:paraId="318747CF" w14:textId="3B122012" w:rsidR="00B74604"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1.</w:t>
            </w:r>
          </w:p>
        </w:tc>
        <w:tc>
          <w:tcPr>
            <w:tcW w:w="4347" w:type="dxa"/>
            <w:shd w:val="clear" w:color="auto" w:fill="auto"/>
          </w:tcPr>
          <w:p w14:paraId="2DDA9236" w14:textId="77777777" w:rsidR="00B74604" w:rsidRPr="0047409D" w:rsidRDefault="00B74604" w:rsidP="00B74604">
            <w:pPr>
              <w:spacing w:after="0" w:line="240" w:lineRule="auto"/>
              <w:jc w:val="both"/>
              <w:rPr>
                <w:rFonts w:ascii="Verdana" w:eastAsia="Times New Roman" w:hAnsi="Verdana"/>
                <w:sz w:val="20"/>
                <w:szCs w:val="20"/>
              </w:rPr>
            </w:pPr>
          </w:p>
        </w:tc>
        <w:tc>
          <w:tcPr>
            <w:tcW w:w="5321" w:type="dxa"/>
            <w:shd w:val="clear" w:color="auto" w:fill="auto"/>
          </w:tcPr>
          <w:p w14:paraId="3527FC6E" w14:textId="77777777" w:rsidR="00B74604" w:rsidRPr="0047409D" w:rsidRDefault="00B74604" w:rsidP="00B74604">
            <w:pPr>
              <w:spacing w:after="0" w:line="240" w:lineRule="auto"/>
              <w:jc w:val="both"/>
              <w:rPr>
                <w:rFonts w:ascii="Verdana" w:eastAsia="Times New Roman" w:hAnsi="Verdana"/>
                <w:sz w:val="20"/>
                <w:szCs w:val="20"/>
              </w:rPr>
            </w:pPr>
          </w:p>
        </w:tc>
      </w:tr>
      <w:tr w:rsidR="00B74604" w:rsidRPr="0047409D" w14:paraId="3BC1121B" w14:textId="77777777" w:rsidTr="006744D6">
        <w:tc>
          <w:tcPr>
            <w:tcW w:w="675" w:type="dxa"/>
            <w:shd w:val="clear" w:color="auto" w:fill="auto"/>
          </w:tcPr>
          <w:p w14:paraId="15BCBD52" w14:textId="5F47EF39" w:rsidR="00B74604"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2.</w:t>
            </w:r>
          </w:p>
        </w:tc>
        <w:tc>
          <w:tcPr>
            <w:tcW w:w="4347" w:type="dxa"/>
            <w:shd w:val="clear" w:color="auto" w:fill="auto"/>
          </w:tcPr>
          <w:p w14:paraId="04B79F86" w14:textId="77777777" w:rsidR="00B74604" w:rsidRPr="0047409D" w:rsidRDefault="00B74604" w:rsidP="00B74604">
            <w:pPr>
              <w:spacing w:after="0" w:line="240" w:lineRule="auto"/>
              <w:jc w:val="both"/>
              <w:rPr>
                <w:rFonts w:ascii="Verdana" w:eastAsia="Times New Roman" w:hAnsi="Verdana"/>
                <w:sz w:val="20"/>
                <w:szCs w:val="20"/>
              </w:rPr>
            </w:pPr>
          </w:p>
        </w:tc>
        <w:tc>
          <w:tcPr>
            <w:tcW w:w="5321" w:type="dxa"/>
            <w:shd w:val="clear" w:color="auto" w:fill="auto"/>
          </w:tcPr>
          <w:p w14:paraId="136F9C04" w14:textId="77777777" w:rsidR="00B74604" w:rsidRPr="0047409D" w:rsidRDefault="00B74604" w:rsidP="00B74604">
            <w:pPr>
              <w:spacing w:after="0" w:line="240" w:lineRule="auto"/>
              <w:jc w:val="both"/>
              <w:rPr>
                <w:rFonts w:ascii="Verdana" w:eastAsia="Times New Roman" w:hAnsi="Verdana"/>
                <w:sz w:val="20"/>
                <w:szCs w:val="20"/>
              </w:rPr>
            </w:pPr>
          </w:p>
        </w:tc>
      </w:tr>
      <w:tr w:rsidR="00DD5B01" w:rsidRPr="0047409D" w14:paraId="6A6E2C1A" w14:textId="77777777" w:rsidTr="006744D6">
        <w:tc>
          <w:tcPr>
            <w:tcW w:w="675" w:type="dxa"/>
            <w:shd w:val="clear" w:color="auto" w:fill="auto"/>
          </w:tcPr>
          <w:p w14:paraId="3B7796EF" w14:textId="6678FF55" w:rsidR="00DD5B01"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w:t>
            </w:r>
          </w:p>
        </w:tc>
        <w:tc>
          <w:tcPr>
            <w:tcW w:w="4347" w:type="dxa"/>
            <w:shd w:val="clear" w:color="auto" w:fill="auto"/>
          </w:tcPr>
          <w:p w14:paraId="75E6327A" w14:textId="77777777" w:rsidR="00DD5B01" w:rsidRPr="0047409D" w:rsidRDefault="00DD5B01" w:rsidP="00B74604">
            <w:pPr>
              <w:spacing w:after="0" w:line="240" w:lineRule="auto"/>
              <w:jc w:val="both"/>
              <w:rPr>
                <w:rFonts w:ascii="Verdana" w:eastAsia="Times New Roman" w:hAnsi="Verdana"/>
                <w:sz w:val="20"/>
                <w:szCs w:val="20"/>
              </w:rPr>
            </w:pPr>
          </w:p>
        </w:tc>
        <w:tc>
          <w:tcPr>
            <w:tcW w:w="5321" w:type="dxa"/>
            <w:shd w:val="clear" w:color="auto" w:fill="auto"/>
          </w:tcPr>
          <w:p w14:paraId="1B2B627E" w14:textId="77777777" w:rsidR="00DD5B01" w:rsidRPr="0047409D" w:rsidRDefault="00DD5B01" w:rsidP="00B74604">
            <w:pPr>
              <w:spacing w:after="0" w:line="240" w:lineRule="auto"/>
              <w:jc w:val="both"/>
              <w:rPr>
                <w:rFonts w:ascii="Verdana" w:eastAsia="Times New Roman" w:hAnsi="Verdana"/>
                <w:sz w:val="20"/>
                <w:szCs w:val="20"/>
              </w:rPr>
            </w:pPr>
          </w:p>
        </w:tc>
      </w:tr>
    </w:tbl>
    <w:p w14:paraId="78E068AD" w14:textId="77777777" w:rsidR="00B74604" w:rsidRPr="0047409D" w:rsidRDefault="00B74604" w:rsidP="00B74604">
      <w:pPr>
        <w:tabs>
          <w:tab w:val="left" w:pos="142"/>
        </w:tabs>
        <w:spacing w:after="0" w:line="276" w:lineRule="auto"/>
        <w:jc w:val="both"/>
        <w:rPr>
          <w:rFonts w:ascii="Verdana" w:eastAsia="Calibri" w:hAnsi="Verdana"/>
          <w:sz w:val="20"/>
          <w:szCs w:val="20"/>
        </w:rPr>
      </w:pPr>
    </w:p>
    <w:p w14:paraId="2C0A0834" w14:textId="77777777" w:rsidR="009335D8" w:rsidRPr="0047409D" w:rsidRDefault="009335D8" w:rsidP="009335D8">
      <w:pPr>
        <w:tabs>
          <w:tab w:val="left" w:pos="720"/>
        </w:tabs>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6. Pasiūlymas galioja iki termino, nustatyto pirkimo dokumentuose.</w:t>
      </w:r>
    </w:p>
    <w:p w14:paraId="74ECCD7F" w14:textId="2AEB4CB1" w:rsidR="009335D8" w:rsidRPr="0047409D" w:rsidRDefault="002750FC" w:rsidP="009335D8">
      <w:pPr>
        <w:spacing w:after="0" w:line="240" w:lineRule="auto"/>
        <w:ind w:firstLine="720"/>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7. </w:t>
      </w:r>
      <w:r w:rsidR="009335D8" w:rsidRPr="0047409D">
        <w:rPr>
          <w:rFonts w:ascii="Verdana" w:eastAsia="Times New Roman" w:hAnsi="Verdana"/>
          <w:color w:val="000000"/>
          <w:sz w:val="20"/>
          <w:szCs w:val="20"/>
        </w:rPr>
        <w:t>Kartu su pasiūlymu pateikiami šie dokumentai: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1"/>
        <w:gridCol w:w="1984"/>
        <w:gridCol w:w="2977"/>
      </w:tblGrid>
      <w:tr w:rsidR="00E35166" w:rsidRPr="0047409D" w14:paraId="625FC2FE" w14:textId="2377E4D6" w:rsidTr="006744D6">
        <w:tc>
          <w:tcPr>
            <w:tcW w:w="562" w:type="dxa"/>
            <w:tcBorders>
              <w:top w:val="single" w:sz="4" w:space="0" w:color="auto"/>
              <w:left w:val="single" w:sz="4" w:space="0" w:color="auto"/>
              <w:bottom w:val="single" w:sz="4" w:space="0" w:color="auto"/>
              <w:right w:val="single" w:sz="4" w:space="0" w:color="auto"/>
            </w:tcBorders>
          </w:tcPr>
          <w:p w14:paraId="49821BDA" w14:textId="77777777" w:rsidR="00E35166" w:rsidRPr="0047409D" w:rsidRDefault="00E35166" w:rsidP="009335D8">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1F736472" w14:textId="23D8107E" w:rsidR="00E35166" w:rsidRPr="0047409D" w:rsidRDefault="00E35166" w:rsidP="009335D8">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8E1329F" w14:textId="17F82105" w:rsidR="00E35166" w:rsidRPr="0047409D" w:rsidRDefault="00E35166" w:rsidP="00F9085A">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915462A" w14:textId="1B6D8C9A" w:rsidR="00E35166" w:rsidRPr="0047409D" w:rsidRDefault="00E35166" w:rsidP="00F9085A">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Ar dokumente yra konfidencialios informacijos? (Taip/Ne)</w:t>
            </w:r>
          </w:p>
        </w:tc>
        <w:tc>
          <w:tcPr>
            <w:tcW w:w="2977" w:type="dxa"/>
            <w:tcBorders>
              <w:top w:val="single" w:sz="4" w:space="0" w:color="auto"/>
              <w:left w:val="single" w:sz="4" w:space="0" w:color="auto"/>
              <w:bottom w:val="single" w:sz="4" w:space="0" w:color="auto"/>
              <w:right w:val="single" w:sz="4" w:space="0" w:color="auto"/>
            </w:tcBorders>
          </w:tcPr>
          <w:p w14:paraId="49929E76" w14:textId="31DE5F79" w:rsidR="00E35166" w:rsidRPr="0047409D" w:rsidRDefault="00E35166" w:rsidP="00F9085A">
            <w:pPr>
              <w:spacing w:after="0" w:line="240" w:lineRule="auto"/>
              <w:jc w:val="center"/>
              <w:rPr>
                <w:rFonts w:ascii="Verdana" w:eastAsia="Times New Roman" w:hAnsi="Verdana"/>
                <w:color w:val="000000"/>
                <w:sz w:val="20"/>
                <w:szCs w:val="20"/>
              </w:rPr>
            </w:pPr>
            <w:r w:rsidRPr="0047409D">
              <w:rPr>
                <w:rFonts w:ascii="Verdana" w:eastAsia="Times New Roman" w:hAnsi="Verdana"/>
                <w:sz w:val="20"/>
                <w:szCs w:val="20"/>
              </w:rPr>
              <w:t>Paaiškinimas, kokia konkreti informacija dokumente yra konfidenciali</w:t>
            </w:r>
            <w:r w:rsidRPr="0047409D">
              <w:rPr>
                <w:rFonts w:ascii="Verdana" w:eastAsia="Times New Roman" w:hAnsi="Verdana"/>
                <w:i/>
                <w:sz w:val="20"/>
                <w:szCs w:val="20"/>
              </w:rPr>
              <w:t>*</w:t>
            </w:r>
          </w:p>
        </w:tc>
      </w:tr>
      <w:tr w:rsidR="00E35166" w:rsidRPr="0047409D" w14:paraId="11CAEEF4" w14:textId="18D601F7" w:rsidTr="006744D6">
        <w:tc>
          <w:tcPr>
            <w:tcW w:w="562" w:type="dxa"/>
            <w:tcBorders>
              <w:top w:val="single" w:sz="4" w:space="0" w:color="auto"/>
              <w:left w:val="single" w:sz="4" w:space="0" w:color="auto"/>
              <w:bottom w:val="single" w:sz="4" w:space="0" w:color="auto"/>
              <w:right w:val="single" w:sz="4" w:space="0" w:color="auto"/>
            </w:tcBorders>
          </w:tcPr>
          <w:p w14:paraId="0EC8842F" w14:textId="67AF9AB3" w:rsidR="00E35166" w:rsidRPr="0047409D" w:rsidRDefault="00E35166" w:rsidP="009335D8">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3D83C6DB"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7099DA"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495296A"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5162630" w14:textId="77777777" w:rsidR="00E35166" w:rsidRPr="0047409D" w:rsidRDefault="00E35166" w:rsidP="009335D8">
            <w:pPr>
              <w:spacing w:after="0" w:line="240" w:lineRule="auto"/>
              <w:jc w:val="both"/>
              <w:rPr>
                <w:rFonts w:ascii="Verdana" w:eastAsia="Times New Roman" w:hAnsi="Verdana"/>
                <w:color w:val="000000"/>
                <w:sz w:val="20"/>
                <w:szCs w:val="20"/>
              </w:rPr>
            </w:pPr>
          </w:p>
        </w:tc>
      </w:tr>
      <w:tr w:rsidR="00E35166" w:rsidRPr="0047409D" w14:paraId="18FA71E0" w14:textId="1DC3E7E4" w:rsidTr="006744D6">
        <w:tc>
          <w:tcPr>
            <w:tcW w:w="562" w:type="dxa"/>
            <w:tcBorders>
              <w:top w:val="single" w:sz="4" w:space="0" w:color="auto"/>
              <w:left w:val="single" w:sz="4" w:space="0" w:color="auto"/>
              <w:bottom w:val="single" w:sz="4" w:space="0" w:color="auto"/>
              <w:right w:val="single" w:sz="4" w:space="0" w:color="auto"/>
            </w:tcBorders>
          </w:tcPr>
          <w:p w14:paraId="313DC74E" w14:textId="3492F49F" w:rsidR="00E35166" w:rsidRPr="0047409D" w:rsidRDefault="00E35166" w:rsidP="009335D8">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A13CBD0" w14:textId="77777777" w:rsidR="00E35166" w:rsidRPr="0047409D" w:rsidRDefault="00E35166" w:rsidP="009335D8">
            <w:pPr>
              <w:tabs>
                <w:tab w:val="left" w:pos="1296"/>
                <w:tab w:val="center" w:pos="4153"/>
                <w:tab w:val="right" w:pos="8306"/>
              </w:tabs>
              <w:spacing w:after="0" w:line="240" w:lineRule="auto"/>
              <w:jc w:val="both"/>
              <w:rPr>
                <w:rFonts w:ascii="Verdana" w:eastAsia="Times New Roman" w:hAnsi="Verdana"/>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7EA12F"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933554C"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FA3D13E" w14:textId="77777777" w:rsidR="00E35166" w:rsidRPr="0047409D" w:rsidRDefault="00E35166" w:rsidP="009335D8">
            <w:pPr>
              <w:spacing w:after="0" w:line="240" w:lineRule="auto"/>
              <w:jc w:val="both"/>
              <w:rPr>
                <w:rFonts w:ascii="Verdana" w:eastAsia="Times New Roman" w:hAnsi="Verdana"/>
                <w:color w:val="000000"/>
                <w:sz w:val="20"/>
                <w:szCs w:val="20"/>
              </w:rPr>
            </w:pPr>
          </w:p>
        </w:tc>
      </w:tr>
      <w:tr w:rsidR="00E35166" w:rsidRPr="0047409D" w14:paraId="68369655" w14:textId="4A9F394D" w:rsidTr="006744D6">
        <w:tc>
          <w:tcPr>
            <w:tcW w:w="562" w:type="dxa"/>
            <w:tcBorders>
              <w:top w:val="single" w:sz="4" w:space="0" w:color="auto"/>
              <w:left w:val="single" w:sz="4" w:space="0" w:color="auto"/>
              <w:bottom w:val="single" w:sz="4" w:space="0" w:color="auto"/>
              <w:right w:val="single" w:sz="4" w:space="0" w:color="auto"/>
            </w:tcBorders>
          </w:tcPr>
          <w:p w14:paraId="5AEF6422" w14:textId="1E90D552" w:rsidR="00E35166" w:rsidRPr="0047409D" w:rsidRDefault="00E35166" w:rsidP="009335D8">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2CE14A50"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ECB05C"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C278CF8"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660986" w14:textId="77777777" w:rsidR="00E35166" w:rsidRPr="0047409D" w:rsidRDefault="00E35166" w:rsidP="009335D8">
            <w:pPr>
              <w:spacing w:after="0" w:line="240" w:lineRule="auto"/>
              <w:jc w:val="both"/>
              <w:rPr>
                <w:rFonts w:ascii="Verdana" w:eastAsia="Times New Roman" w:hAnsi="Verdana"/>
                <w:color w:val="000000"/>
                <w:sz w:val="20"/>
                <w:szCs w:val="20"/>
              </w:rPr>
            </w:pPr>
          </w:p>
        </w:tc>
      </w:tr>
    </w:tbl>
    <w:p w14:paraId="0BC4FB88" w14:textId="641DD89F" w:rsidR="009335D8" w:rsidRPr="0047409D" w:rsidRDefault="00E35166" w:rsidP="00E35166">
      <w:pPr>
        <w:spacing w:after="0" w:line="240" w:lineRule="auto"/>
        <w:jc w:val="both"/>
        <w:rPr>
          <w:rFonts w:ascii="Verdana" w:eastAsia="Times New Roman" w:hAnsi="Verdana"/>
          <w:sz w:val="20"/>
          <w:szCs w:val="20"/>
        </w:rPr>
      </w:pPr>
      <w:r w:rsidRPr="0047409D">
        <w:rPr>
          <w:rFonts w:ascii="Verdana" w:eastAsia="Times New Roman" w:hAnsi="Verdana"/>
          <w:sz w:val="20"/>
          <w:szCs w:val="20"/>
        </w:rPr>
        <w:t>Pastaba: *</w:t>
      </w:r>
      <w:r w:rsidR="00DC4162" w:rsidRPr="0047409D">
        <w:rPr>
          <w:rFonts w:ascii="Verdana" w:eastAsia="Times New Roman" w:hAnsi="Verdana"/>
          <w:sz w:val="20"/>
          <w:szCs w:val="20"/>
        </w:rPr>
        <w:t>pildyti  tuomet, jei bus pateikta konfidenciali informacija. Atkreipiame dėmesį, kad Lietuvos Respublikos viešųjų pirkimų įstatymo 20 straipsnyje nurodyta, kokia informacija negali būti laikoma konfidencialia</w:t>
      </w:r>
    </w:p>
    <w:p w14:paraId="2DA39D2A" w14:textId="77777777" w:rsidR="009335D8" w:rsidRPr="0047409D" w:rsidRDefault="009335D8" w:rsidP="009335D8">
      <w:pPr>
        <w:spacing w:after="0" w:line="240" w:lineRule="auto"/>
        <w:rPr>
          <w:rFonts w:ascii="Verdana" w:eastAsia="Times New Roman" w:hAnsi="Verdana"/>
          <w:sz w:val="20"/>
          <w:szCs w:val="20"/>
        </w:rPr>
      </w:pPr>
    </w:p>
    <w:p w14:paraId="78D126D3" w14:textId="73C4C31B" w:rsidR="009335D8" w:rsidRPr="0047409D" w:rsidRDefault="009335D8" w:rsidP="009335D8">
      <w:pPr>
        <w:spacing w:after="0" w:line="240" w:lineRule="auto"/>
        <w:rPr>
          <w:rFonts w:ascii="Verdana" w:eastAsia="Times New Roman" w:hAnsi="Verdana"/>
          <w:i/>
          <w:sz w:val="20"/>
          <w:szCs w:val="20"/>
        </w:rPr>
      </w:pPr>
      <w:r w:rsidRPr="0047409D">
        <w:rPr>
          <w:rFonts w:ascii="Verdana" w:eastAsia="Times New Roman" w:hAnsi="Verdana"/>
          <w:i/>
          <w:sz w:val="20"/>
          <w:szCs w:val="20"/>
        </w:rPr>
        <w:t>____________</w:t>
      </w:r>
      <w:r w:rsidR="006744D6">
        <w:rPr>
          <w:rFonts w:ascii="Verdana" w:eastAsia="Times New Roman" w:hAnsi="Verdana"/>
          <w:i/>
          <w:sz w:val="20"/>
          <w:szCs w:val="20"/>
        </w:rPr>
        <w:t>__</w:t>
      </w:r>
      <w:r w:rsidRPr="0047409D">
        <w:rPr>
          <w:rFonts w:ascii="Verdana" w:eastAsia="Times New Roman" w:hAnsi="Verdana"/>
          <w:i/>
          <w:sz w:val="20"/>
          <w:szCs w:val="20"/>
        </w:rPr>
        <w:t>___</w:t>
      </w:r>
      <w:r w:rsidR="006744D6">
        <w:rPr>
          <w:rFonts w:ascii="Verdana" w:eastAsia="Times New Roman" w:hAnsi="Verdana"/>
          <w:i/>
          <w:sz w:val="20"/>
          <w:szCs w:val="20"/>
        </w:rPr>
        <w:t>_____</w:t>
      </w:r>
      <w:r w:rsidRPr="0047409D">
        <w:rPr>
          <w:rFonts w:ascii="Verdana" w:eastAsia="Times New Roman" w:hAnsi="Verdana"/>
          <w:i/>
          <w:sz w:val="20"/>
          <w:szCs w:val="20"/>
        </w:rPr>
        <w:t>__</w:t>
      </w:r>
      <w:r w:rsidR="006744D6">
        <w:rPr>
          <w:rFonts w:ascii="Verdana" w:eastAsia="Times New Roman" w:hAnsi="Verdana"/>
          <w:i/>
          <w:sz w:val="20"/>
          <w:szCs w:val="20"/>
        </w:rPr>
        <w:t xml:space="preserve">_  </w:t>
      </w:r>
      <w:r w:rsidR="00C346A2">
        <w:rPr>
          <w:rFonts w:ascii="Verdana" w:eastAsia="Times New Roman" w:hAnsi="Verdana"/>
          <w:i/>
          <w:sz w:val="20"/>
          <w:szCs w:val="20"/>
        </w:rPr>
        <w:t xml:space="preserve">   </w:t>
      </w:r>
      <w:r w:rsidR="006744D6">
        <w:rPr>
          <w:rFonts w:ascii="Verdana" w:eastAsia="Times New Roman" w:hAnsi="Verdana"/>
          <w:i/>
          <w:sz w:val="20"/>
          <w:szCs w:val="20"/>
        </w:rPr>
        <w:t xml:space="preserve">   _____</w:t>
      </w:r>
      <w:r w:rsidR="00C346A2">
        <w:rPr>
          <w:rFonts w:ascii="Verdana" w:eastAsia="Times New Roman" w:hAnsi="Verdana"/>
          <w:i/>
          <w:sz w:val="20"/>
          <w:szCs w:val="20"/>
        </w:rPr>
        <w:t>__</w:t>
      </w:r>
      <w:r w:rsidR="006744D6">
        <w:rPr>
          <w:rFonts w:ascii="Verdana" w:eastAsia="Times New Roman" w:hAnsi="Verdana"/>
          <w:i/>
          <w:sz w:val="20"/>
          <w:szCs w:val="20"/>
        </w:rPr>
        <w:t>_</w:t>
      </w:r>
      <w:r w:rsidRPr="0047409D">
        <w:rPr>
          <w:rFonts w:ascii="Verdana" w:eastAsia="Times New Roman" w:hAnsi="Verdana"/>
          <w:i/>
          <w:sz w:val="20"/>
          <w:szCs w:val="20"/>
        </w:rPr>
        <w:t>_____</w:t>
      </w:r>
      <w:r w:rsidR="006744D6">
        <w:rPr>
          <w:rFonts w:ascii="Verdana" w:eastAsia="Times New Roman" w:hAnsi="Verdana"/>
          <w:i/>
          <w:sz w:val="20"/>
          <w:szCs w:val="20"/>
        </w:rPr>
        <w:t>________</w:t>
      </w:r>
      <w:r w:rsidRPr="0047409D">
        <w:rPr>
          <w:rFonts w:ascii="Verdana" w:eastAsia="Times New Roman" w:hAnsi="Verdana"/>
          <w:i/>
          <w:sz w:val="20"/>
          <w:szCs w:val="20"/>
        </w:rPr>
        <w:t>______</w:t>
      </w:r>
      <w:r w:rsidR="006744D6">
        <w:rPr>
          <w:rFonts w:ascii="Verdana" w:eastAsia="Times New Roman" w:hAnsi="Verdana"/>
          <w:i/>
          <w:sz w:val="20"/>
          <w:szCs w:val="20"/>
        </w:rPr>
        <w:t xml:space="preserve">         __________________</w:t>
      </w:r>
    </w:p>
    <w:p w14:paraId="2FA1C523" w14:textId="6C1195E3" w:rsidR="006744D6" w:rsidRPr="006744D6" w:rsidRDefault="009335D8" w:rsidP="009335D8">
      <w:pPr>
        <w:spacing w:after="0" w:line="240" w:lineRule="auto"/>
        <w:rPr>
          <w:rFonts w:ascii="Verdana" w:eastAsia="Times New Roman" w:hAnsi="Verdana"/>
          <w:i/>
          <w:sz w:val="16"/>
          <w:szCs w:val="16"/>
        </w:rPr>
      </w:pPr>
      <w:r w:rsidRPr="006744D6">
        <w:rPr>
          <w:rFonts w:ascii="Verdana" w:eastAsia="Times New Roman" w:hAnsi="Verdana"/>
          <w:i/>
          <w:sz w:val="16"/>
          <w:szCs w:val="16"/>
        </w:rPr>
        <w:t>(</w:t>
      </w:r>
      <w:r w:rsidR="006744D6" w:rsidRPr="006744D6">
        <w:rPr>
          <w:rFonts w:ascii="Verdana" w:eastAsia="Times New Roman" w:hAnsi="Verdana"/>
          <w:i/>
          <w:sz w:val="16"/>
          <w:szCs w:val="16"/>
        </w:rPr>
        <w:t>tiekėjo ar jo įgalioto</w:t>
      </w:r>
      <w:r w:rsidRPr="0047409D">
        <w:rPr>
          <w:rFonts w:ascii="Verdana" w:eastAsia="Times New Roman" w:hAnsi="Verdana"/>
          <w:i/>
          <w:sz w:val="20"/>
          <w:szCs w:val="20"/>
        </w:rPr>
        <w:tab/>
      </w:r>
      <w:r w:rsidR="006744D6">
        <w:rPr>
          <w:rFonts w:ascii="Verdana" w:eastAsia="Times New Roman" w:hAnsi="Verdana"/>
          <w:i/>
          <w:sz w:val="20"/>
          <w:szCs w:val="20"/>
        </w:rPr>
        <w:t xml:space="preserve">                     </w:t>
      </w:r>
      <w:r w:rsidR="00C346A2">
        <w:rPr>
          <w:rFonts w:ascii="Verdana" w:eastAsia="Times New Roman" w:hAnsi="Verdana"/>
          <w:i/>
          <w:sz w:val="20"/>
          <w:szCs w:val="20"/>
        </w:rPr>
        <w:t xml:space="preserve">    </w:t>
      </w:r>
      <w:r w:rsidR="006744D6">
        <w:rPr>
          <w:rFonts w:ascii="Verdana" w:eastAsia="Times New Roman" w:hAnsi="Verdana"/>
          <w:i/>
          <w:sz w:val="20"/>
          <w:szCs w:val="20"/>
        </w:rPr>
        <w:t xml:space="preserve">  </w:t>
      </w:r>
      <w:r w:rsidR="006744D6" w:rsidRPr="006744D6">
        <w:rPr>
          <w:rFonts w:ascii="Verdana" w:eastAsia="Times New Roman" w:hAnsi="Verdana"/>
          <w:i/>
          <w:sz w:val="16"/>
          <w:szCs w:val="16"/>
        </w:rPr>
        <w:t xml:space="preserve">(vardas, pavardė)                     </w:t>
      </w:r>
      <w:r w:rsidR="006744D6">
        <w:rPr>
          <w:rFonts w:ascii="Verdana" w:eastAsia="Times New Roman" w:hAnsi="Verdana"/>
          <w:i/>
          <w:sz w:val="16"/>
          <w:szCs w:val="16"/>
        </w:rPr>
        <w:t xml:space="preserve">                    </w:t>
      </w:r>
      <w:r w:rsidR="006744D6" w:rsidRPr="006744D6">
        <w:rPr>
          <w:rFonts w:ascii="Verdana" w:eastAsia="Times New Roman" w:hAnsi="Verdana"/>
          <w:i/>
          <w:sz w:val="16"/>
          <w:szCs w:val="16"/>
        </w:rPr>
        <w:t xml:space="preserve"> </w:t>
      </w:r>
      <w:r w:rsidRPr="006744D6">
        <w:rPr>
          <w:rFonts w:ascii="Verdana" w:eastAsia="Times New Roman" w:hAnsi="Verdana"/>
          <w:i/>
          <w:sz w:val="16"/>
          <w:szCs w:val="16"/>
        </w:rPr>
        <w:t xml:space="preserve">  </w:t>
      </w:r>
      <w:r w:rsidR="006744D6" w:rsidRPr="006744D6">
        <w:rPr>
          <w:rFonts w:ascii="Verdana" w:eastAsia="Times New Roman" w:hAnsi="Verdana"/>
          <w:i/>
          <w:sz w:val="16"/>
          <w:szCs w:val="16"/>
        </w:rPr>
        <w:t xml:space="preserve"> </w:t>
      </w:r>
      <w:r w:rsidRPr="006744D6">
        <w:rPr>
          <w:rFonts w:ascii="Verdana" w:eastAsia="Times New Roman" w:hAnsi="Verdana"/>
          <w:i/>
          <w:sz w:val="16"/>
          <w:szCs w:val="16"/>
        </w:rPr>
        <w:t>(parašas</w:t>
      </w:r>
      <w:r w:rsidR="006744D6" w:rsidRPr="006744D6">
        <w:rPr>
          <w:rStyle w:val="FootnoteReference"/>
          <w:rFonts w:ascii="Verdana" w:eastAsia="Times New Roman" w:hAnsi="Verdana"/>
          <w:i/>
          <w:sz w:val="16"/>
          <w:szCs w:val="16"/>
        </w:rPr>
        <w:footnoteReference w:id="1"/>
      </w:r>
      <w:r w:rsidRPr="006744D6">
        <w:rPr>
          <w:rFonts w:ascii="Verdana" w:eastAsia="Times New Roman" w:hAnsi="Verdana"/>
          <w:i/>
          <w:sz w:val="16"/>
          <w:szCs w:val="16"/>
        </w:rPr>
        <w:t>)</w:t>
      </w:r>
    </w:p>
    <w:p w14:paraId="0ACB734D" w14:textId="6C14A14F" w:rsidR="009335D8" w:rsidRPr="0047409D" w:rsidRDefault="006744D6" w:rsidP="009335D8">
      <w:pPr>
        <w:spacing w:after="0" w:line="240" w:lineRule="auto"/>
        <w:rPr>
          <w:rFonts w:ascii="Verdana" w:eastAsia="Times New Roman" w:hAnsi="Verdana"/>
          <w:i/>
          <w:sz w:val="20"/>
          <w:szCs w:val="20"/>
        </w:rPr>
      </w:pPr>
      <w:r w:rsidRPr="006744D6">
        <w:rPr>
          <w:rFonts w:ascii="Verdana" w:eastAsia="Times New Roman" w:hAnsi="Verdana"/>
          <w:i/>
          <w:sz w:val="16"/>
          <w:szCs w:val="16"/>
        </w:rPr>
        <w:t>asmens pareigų pavadinimas)</w:t>
      </w:r>
      <w:r w:rsidRPr="0047409D">
        <w:rPr>
          <w:rFonts w:ascii="Verdana" w:eastAsia="Times New Roman" w:hAnsi="Verdana"/>
          <w:i/>
          <w:sz w:val="20"/>
          <w:szCs w:val="20"/>
        </w:rPr>
        <w:t xml:space="preserve">     </w:t>
      </w:r>
      <w:r w:rsidR="009335D8" w:rsidRPr="0047409D">
        <w:rPr>
          <w:rFonts w:ascii="Verdana" w:eastAsia="Times New Roman" w:hAnsi="Verdana"/>
          <w:i/>
          <w:sz w:val="20"/>
          <w:szCs w:val="20"/>
        </w:rPr>
        <w:tab/>
        <w:t xml:space="preserve">             </w:t>
      </w:r>
    </w:p>
    <w:p w14:paraId="26DB328A" w14:textId="07133F52" w:rsidR="009F602F" w:rsidRPr="00C346A2" w:rsidRDefault="009335D8" w:rsidP="00C346A2">
      <w:pPr>
        <w:spacing w:after="0" w:line="240" w:lineRule="auto"/>
        <w:rPr>
          <w:rFonts w:ascii="Verdana" w:eastAsia="Times New Roman" w:hAnsi="Verdana"/>
          <w:sz w:val="16"/>
          <w:szCs w:val="16"/>
        </w:rPr>
      </w:pPr>
      <w:r w:rsidRPr="00C346A2">
        <w:rPr>
          <w:rFonts w:ascii="Verdana" w:eastAsia="Times New Roman" w:hAnsi="Verdana"/>
          <w:sz w:val="16"/>
          <w:szCs w:val="16"/>
        </w:rPr>
        <w:t>A.V.</w:t>
      </w:r>
    </w:p>
    <w:sectPr w:rsidR="009F602F" w:rsidRPr="00C346A2" w:rsidSect="006744D6">
      <w:pgSz w:w="12240" w:h="15840"/>
      <w:pgMar w:top="709" w:right="616" w:bottom="1134"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C4B73" w14:textId="77777777" w:rsidR="00695DA0" w:rsidRDefault="00695DA0" w:rsidP="00695DA0">
      <w:pPr>
        <w:spacing w:after="0" w:line="240" w:lineRule="auto"/>
      </w:pPr>
      <w:r>
        <w:separator/>
      </w:r>
    </w:p>
  </w:endnote>
  <w:endnote w:type="continuationSeparator" w:id="0">
    <w:p w14:paraId="5D3CD861" w14:textId="77777777" w:rsidR="00695DA0" w:rsidRDefault="00695DA0" w:rsidP="00695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CE8F" w14:textId="77777777" w:rsidR="00695DA0" w:rsidRDefault="00695DA0" w:rsidP="00695DA0">
      <w:pPr>
        <w:spacing w:after="0" w:line="240" w:lineRule="auto"/>
      </w:pPr>
      <w:r>
        <w:separator/>
      </w:r>
    </w:p>
  </w:footnote>
  <w:footnote w:type="continuationSeparator" w:id="0">
    <w:p w14:paraId="6667C348" w14:textId="77777777" w:rsidR="00695DA0" w:rsidRDefault="00695DA0" w:rsidP="00695DA0">
      <w:pPr>
        <w:spacing w:after="0" w:line="240" w:lineRule="auto"/>
      </w:pPr>
      <w:r>
        <w:continuationSeparator/>
      </w:r>
    </w:p>
  </w:footnote>
  <w:footnote w:id="1">
    <w:p w14:paraId="6CE76DFF" w14:textId="42192295" w:rsidR="006744D6" w:rsidRPr="006744D6" w:rsidRDefault="006744D6">
      <w:pPr>
        <w:pStyle w:val="FootnoteText"/>
        <w:rPr>
          <w:rFonts w:ascii="Verdana" w:hAnsi="Verdana"/>
          <w:sz w:val="16"/>
          <w:szCs w:val="16"/>
        </w:rPr>
      </w:pPr>
      <w:r w:rsidRPr="006744D6">
        <w:rPr>
          <w:rStyle w:val="FootnoteReference"/>
          <w:rFonts w:ascii="Verdana" w:hAnsi="Verdana"/>
          <w:sz w:val="16"/>
          <w:szCs w:val="16"/>
        </w:rPr>
        <w:footnoteRef/>
      </w:r>
      <w:r w:rsidRPr="006744D6">
        <w:rPr>
          <w:rFonts w:ascii="Verdana" w:hAnsi="Verdana"/>
          <w:sz w:val="16"/>
          <w:szCs w:val="16"/>
        </w:rPr>
        <w:t xml:space="preserve"> </w:t>
      </w:r>
      <w:r w:rsidRPr="006744D6">
        <w:rPr>
          <w:rFonts w:ascii="Verdana" w:hAnsi="Verdana"/>
          <w:sz w:val="16"/>
          <w:szCs w:val="16"/>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7"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4"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84377318">
    <w:abstractNumId w:val="37"/>
  </w:num>
  <w:num w:numId="2" w16cid:durableId="1925722052">
    <w:abstractNumId w:val="27"/>
  </w:num>
  <w:num w:numId="3" w16cid:durableId="1545559584">
    <w:abstractNumId w:val="29"/>
  </w:num>
  <w:num w:numId="4" w16cid:durableId="1318342244">
    <w:abstractNumId w:val="10"/>
  </w:num>
  <w:num w:numId="5" w16cid:durableId="1319533089">
    <w:abstractNumId w:val="6"/>
  </w:num>
  <w:num w:numId="6" w16cid:durableId="521749413">
    <w:abstractNumId w:val="32"/>
  </w:num>
  <w:num w:numId="7" w16cid:durableId="967972874">
    <w:abstractNumId w:val="15"/>
  </w:num>
  <w:num w:numId="8" w16cid:durableId="623779835">
    <w:abstractNumId w:val="18"/>
  </w:num>
  <w:num w:numId="9" w16cid:durableId="580531473">
    <w:abstractNumId w:val="21"/>
  </w:num>
  <w:num w:numId="10" w16cid:durableId="1341160870">
    <w:abstractNumId w:val="26"/>
  </w:num>
  <w:num w:numId="11" w16cid:durableId="607470833">
    <w:abstractNumId w:val="25"/>
  </w:num>
  <w:num w:numId="12" w16cid:durableId="1557617494">
    <w:abstractNumId w:val="30"/>
  </w:num>
  <w:num w:numId="13" w16cid:durableId="1744373640">
    <w:abstractNumId w:val="28"/>
  </w:num>
  <w:num w:numId="14" w16cid:durableId="1240210866">
    <w:abstractNumId w:val="17"/>
  </w:num>
  <w:num w:numId="15" w16cid:durableId="4203774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2503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4702880">
    <w:abstractNumId w:val="14"/>
  </w:num>
  <w:num w:numId="18" w16cid:durableId="1373457543">
    <w:abstractNumId w:val="7"/>
  </w:num>
  <w:num w:numId="19" w16cid:durableId="445275761">
    <w:abstractNumId w:val="0"/>
  </w:num>
  <w:num w:numId="20" w16cid:durableId="1838422424">
    <w:abstractNumId w:val="1"/>
  </w:num>
  <w:num w:numId="21" w16cid:durableId="876703325">
    <w:abstractNumId w:val="2"/>
  </w:num>
  <w:num w:numId="22" w16cid:durableId="165903137">
    <w:abstractNumId w:val="3"/>
  </w:num>
  <w:num w:numId="23" w16cid:durableId="424811453">
    <w:abstractNumId w:val="19"/>
  </w:num>
  <w:num w:numId="24" w16cid:durableId="732119597">
    <w:abstractNumId w:val="20"/>
  </w:num>
  <w:num w:numId="25" w16cid:durableId="1240407258">
    <w:abstractNumId w:val="39"/>
  </w:num>
  <w:num w:numId="26" w16cid:durableId="1927030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9358354">
    <w:abstractNumId w:val="4"/>
  </w:num>
  <w:num w:numId="28" w16cid:durableId="13522922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36707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5264591">
    <w:abstractNumId w:val="34"/>
  </w:num>
  <w:num w:numId="31" w16cid:durableId="1416898271">
    <w:abstractNumId w:val="11"/>
  </w:num>
  <w:num w:numId="32" w16cid:durableId="1411197945">
    <w:abstractNumId w:val="35"/>
  </w:num>
  <w:num w:numId="33" w16cid:durableId="271938693">
    <w:abstractNumId w:val="24"/>
  </w:num>
  <w:num w:numId="34" w16cid:durableId="179055320">
    <w:abstractNumId w:val="36"/>
  </w:num>
  <w:num w:numId="35" w16cid:durableId="682824946">
    <w:abstractNumId w:val="23"/>
  </w:num>
  <w:num w:numId="36" w16cid:durableId="578446040">
    <w:abstractNumId w:val="5"/>
  </w:num>
  <w:num w:numId="37" w16cid:durableId="1571380188">
    <w:abstractNumId w:val="9"/>
  </w:num>
  <w:num w:numId="38" w16cid:durableId="2080517245">
    <w:abstractNumId w:val="12"/>
  </w:num>
  <w:num w:numId="39" w16cid:durableId="1730570695">
    <w:abstractNumId w:val="8"/>
  </w:num>
  <w:num w:numId="40" w16cid:durableId="1903170363">
    <w:abstractNumId w:val="33"/>
  </w:num>
  <w:num w:numId="41" w16cid:durableId="1289386584">
    <w:abstractNumId w:val="22"/>
  </w:num>
  <w:num w:numId="42" w16cid:durableId="1228880959">
    <w:abstractNumId w:val="13"/>
  </w:num>
  <w:num w:numId="43" w16cid:durableId="1265382437">
    <w:abstractNumId w:val="38"/>
  </w:num>
  <w:num w:numId="44" w16cid:durableId="5037389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275"/>
    <w:rsid w:val="00011BCD"/>
    <w:rsid w:val="00014FF2"/>
    <w:rsid w:val="00016733"/>
    <w:rsid w:val="0001780A"/>
    <w:rsid w:val="0002152D"/>
    <w:rsid w:val="000216E8"/>
    <w:rsid w:val="00023BA1"/>
    <w:rsid w:val="00023D4E"/>
    <w:rsid w:val="000276F0"/>
    <w:rsid w:val="00034AA7"/>
    <w:rsid w:val="00036977"/>
    <w:rsid w:val="00036DFC"/>
    <w:rsid w:val="00040285"/>
    <w:rsid w:val="00041835"/>
    <w:rsid w:val="00042056"/>
    <w:rsid w:val="00043EF8"/>
    <w:rsid w:val="00047F0A"/>
    <w:rsid w:val="00051BCF"/>
    <w:rsid w:val="00052FE3"/>
    <w:rsid w:val="000549EF"/>
    <w:rsid w:val="000556AB"/>
    <w:rsid w:val="000571E6"/>
    <w:rsid w:val="00060DEA"/>
    <w:rsid w:val="0006362F"/>
    <w:rsid w:val="00063E20"/>
    <w:rsid w:val="000655AD"/>
    <w:rsid w:val="00065F67"/>
    <w:rsid w:val="00066590"/>
    <w:rsid w:val="00070DED"/>
    <w:rsid w:val="0007239A"/>
    <w:rsid w:val="0007346D"/>
    <w:rsid w:val="00077A0A"/>
    <w:rsid w:val="00080DB2"/>
    <w:rsid w:val="00081C16"/>
    <w:rsid w:val="000833A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51D1"/>
    <w:rsid w:val="000C5A39"/>
    <w:rsid w:val="000D616D"/>
    <w:rsid w:val="000D735A"/>
    <w:rsid w:val="000E1595"/>
    <w:rsid w:val="000E2605"/>
    <w:rsid w:val="000E3E98"/>
    <w:rsid w:val="00101F2E"/>
    <w:rsid w:val="001023ED"/>
    <w:rsid w:val="00110242"/>
    <w:rsid w:val="0011375C"/>
    <w:rsid w:val="00114001"/>
    <w:rsid w:val="0011615E"/>
    <w:rsid w:val="00117223"/>
    <w:rsid w:val="00120936"/>
    <w:rsid w:val="00120E53"/>
    <w:rsid w:val="00121939"/>
    <w:rsid w:val="00123132"/>
    <w:rsid w:val="00125655"/>
    <w:rsid w:val="00132B5A"/>
    <w:rsid w:val="00134EA6"/>
    <w:rsid w:val="00142563"/>
    <w:rsid w:val="00143FCD"/>
    <w:rsid w:val="0014491C"/>
    <w:rsid w:val="001458D2"/>
    <w:rsid w:val="0015012E"/>
    <w:rsid w:val="00151442"/>
    <w:rsid w:val="00151F92"/>
    <w:rsid w:val="00155F21"/>
    <w:rsid w:val="00164F37"/>
    <w:rsid w:val="00170473"/>
    <w:rsid w:val="00172118"/>
    <w:rsid w:val="0017377C"/>
    <w:rsid w:val="00176C8B"/>
    <w:rsid w:val="00180477"/>
    <w:rsid w:val="00180F23"/>
    <w:rsid w:val="00181DDC"/>
    <w:rsid w:val="001825DF"/>
    <w:rsid w:val="001914A9"/>
    <w:rsid w:val="0019256D"/>
    <w:rsid w:val="00193939"/>
    <w:rsid w:val="00193F18"/>
    <w:rsid w:val="001A0440"/>
    <w:rsid w:val="001A4017"/>
    <w:rsid w:val="001A5108"/>
    <w:rsid w:val="001A790E"/>
    <w:rsid w:val="001B4010"/>
    <w:rsid w:val="001C161A"/>
    <w:rsid w:val="001C175F"/>
    <w:rsid w:val="001C354B"/>
    <w:rsid w:val="001D0C71"/>
    <w:rsid w:val="001D2AB6"/>
    <w:rsid w:val="001D5B2C"/>
    <w:rsid w:val="001D636A"/>
    <w:rsid w:val="001D710C"/>
    <w:rsid w:val="001D7B43"/>
    <w:rsid w:val="001E1B20"/>
    <w:rsid w:val="001E47D4"/>
    <w:rsid w:val="001E4BB2"/>
    <w:rsid w:val="001E572E"/>
    <w:rsid w:val="001E5781"/>
    <w:rsid w:val="001E6F8C"/>
    <w:rsid w:val="001E7219"/>
    <w:rsid w:val="001F35CA"/>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39C5"/>
    <w:rsid w:val="002341F0"/>
    <w:rsid w:val="0023423F"/>
    <w:rsid w:val="00235AA0"/>
    <w:rsid w:val="00241BEF"/>
    <w:rsid w:val="002424F9"/>
    <w:rsid w:val="002447DB"/>
    <w:rsid w:val="002461BE"/>
    <w:rsid w:val="00250EA3"/>
    <w:rsid w:val="0025525B"/>
    <w:rsid w:val="00257C1E"/>
    <w:rsid w:val="0026131E"/>
    <w:rsid w:val="00261668"/>
    <w:rsid w:val="002714F9"/>
    <w:rsid w:val="002742AC"/>
    <w:rsid w:val="002750FC"/>
    <w:rsid w:val="00276977"/>
    <w:rsid w:val="002778FE"/>
    <w:rsid w:val="00280408"/>
    <w:rsid w:val="00282197"/>
    <w:rsid w:val="00283F68"/>
    <w:rsid w:val="00285CBC"/>
    <w:rsid w:val="00287FE4"/>
    <w:rsid w:val="002977F9"/>
    <w:rsid w:val="002A2674"/>
    <w:rsid w:val="002A5344"/>
    <w:rsid w:val="002B028D"/>
    <w:rsid w:val="002B301F"/>
    <w:rsid w:val="002B369B"/>
    <w:rsid w:val="002B517E"/>
    <w:rsid w:val="002B5C0E"/>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2F46BB"/>
    <w:rsid w:val="002F5D12"/>
    <w:rsid w:val="002F6BE0"/>
    <w:rsid w:val="003008A5"/>
    <w:rsid w:val="00301C3C"/>
    <w:rsid w:val="003023FA"/>
    <w:rsid w:val="00305DF1"/>
    <w:rsid w:val="00310D1A"/>
    <w:rsid w:val="003126DE"/>
    <w:rsid w:val="00315885"/>
    <w:rsid w:val="003166D4"/>
    <w:rsid w:val="00324EA4"/>
    <w:rsid w:val="00327FB1"/>
    <w:rsid w:val="003347A9"/>
    <w:rsid w:val="0033543A"/>
    <w:rsid w:val="00341949"/>
    <w:rsid w:val="0034736B"/>
    <w:rsid w:val="003474A1"/>
    <w:rsid w:val="003557C7"/>
    <w:rsid w:val="00357278"/>
    <w:rsid w:val="00362E07"/>
    <w:rsid w:val="00367582"/>
    <w:rsid w:val="003729F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6C8C"/>
    <w:rsid w:val="003B6857"/>
    <w:rsid w:val="003B69B1"/>
    <w:rsid w:val="003C03B7"/>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4000F1"/>
    <w:rsid w:val="0040309E"/>
    <w:rsid w:val="00406A3F"/>
    <w:rsid w:val="00414BEA"/>
    <w:rsid w:val="00416618"/>
    <w:rsid w:val="00416E36"/>
    <w:rsid w:val="00421541"/>
    <w:rsid w:val="0042333F"/>
    <w:rsid w:val="00423400"/>
    <w:rsid w:val="004258A1"/>
    <w:rsid w:val="00433694"/>
    <w:rsid w:val="004379EE"/>
    <w:rsid w:val="00437D34"/>
    <w:rsid w:val="00450241"/>
    <w:rsid w:val="00450C13"/>
    <w:rsid w:val="004534CA"/>
    <w:rsid w:val="00455DCD"/>
    <w:rsid w:val="004622BA"/>
    <w:rsid w:val="00463C7F"/>
    <w:rsid w:val="00465B3F"/>
    <w:rsid w:val="0046615E"/>
    <w:rsid w:val="004704FA"/>
    <w:rsid w:val="0047409D"/>
    <w:rsid w:val="00480768"/>
    <w:rsid w:val="00480C2E"/>
    <w:rsid w:val="00480F4B"/>
    <w:rsid w:val="00484A0E"/>
    <w:rsid w:val="0048781B"/>
    <w:rsid w:val="00493105"/>
    <w:rsid w:val="00494DBF"/>
    <w:rsid w:val="004A3170"/>
    <w:rsid w:val="004A4754"/>
    <w:rsid w:val="004B2C75"/>
    <w:rsid w:val="004B6589"/>
    <w:rsid w:val="004C6BFD"/>
    <w:rsid w:val="004D20AB"/>
    <w:rsid w:val="004E18A3"/>
    <w:rsid w:val="004E252A"/>
    <w:rsid w:val="004F0C0F"/>
    <w:rsid w:val="004F331F"/>
    <w:rsid w:val="004F401C"/>
    <w:rsid w:val="004F5C43"/>
    <w:rsid w:val="004F6EE0"/>
    <w:rsid w:val="00501184"/>
    <w:rsid w:val="0050147C"/>
    <w:rsid w:val="00502F9A"/>
    <w:rsid w:val="005075C2"/>
    <w:rsid w:val="00507DCF"/>
    <w:rsid w:val="00507FCA"/>
    <w:rsid w:val="00511404"/>
    <w:rsid w:val="00512C61"/>
    <w:rsid w:val="00513FC3"/>
    <w:rsid w:val="005177FD"/>
    <w:rsid w:val="00520DB1"/>
    <w:rsid w:val="0052451D"/>
    <w:rsid w:val="00524BBB"/>
    <w:rsid w:val="00525AFD"/>
    <w:rsid w:val="00526096"/>
    <w:rsid w:val="00530AE3"/>
    <w:rsid w:val="00531C71"/>
    <w:rsid w:val="005336C4"/>
    <w:rsid w:val="005355E0"/>
    <w:rsid w:val="0053763C"/>
    <w:rsid w:val="00537E10"/>
    <w:rsid w:val="005411CA"/>
    <w:rsid w:val="00541420"/>
    <w:rsid w:val="00541CDD"/>
    <w:rsid w:val="00542805"/>
    <w:rsid w:val="00542FDF"/>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6869"/>
    <w:rsid w:val="005B7BF7"/>
    <w:rsid w:val="005C1D60"/>
    <w:rsid w:val="005C224C"/>
    <w:rsid w:val="005C36B5"/>
    <w:rsid w:val="005C4327"/>
    <w:rsid w:val="005E5B7F"/>
    <w:rsid w:val="005E6CC2"/>
    <w:rsid w:val="005E6EA8"/>
    <w:rsid w:val="005F2E3E"/>
    <w:rsid w:val="005F37E4"/>
    <w:rsid w:val="005F386C"/>
    <w:rsid w:val="005F6CDD"/>
    <w:rsid w:val="00602401"/>
    <w:rsid w:val="00602A3B"/>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2A66"/>
    <w:rsid w:val="00642E34"/>
    <w:rsid w:val="006435C3"/>
    <w:rsid w:val="006444A8"/>
    <w:rsid w:val="00656F56"/>
    <w:rsid w:val="00657680"/>
    <w:rsid w:val="00660D29"/>
    <w:rsid w:val="00662628"/>
    <w:rsid w:val="00664CA0"/>
    <w:rsid w:val="00667D9D"/>
    <w:rsid w:val="006720F4"/>
    <w:rsid w:val="00673D41"/>
    <w:rsid w:val="006744D6"/>
    <w:rsid w:val="00684E19"/>
    <w:rsid w:val="00687548"/>
    <w:rsid w:val="00692434"/>
    <w:rsid w:val="006945B3"/>
    <w:rsid w:val="00695DA0"/>
    <w:rsid w:val="006A53C2"/>
    <w:rsid w:val="006A7C03"/>
    <w:rsid w:val="006B0582"/>
    <w:rsid w:val="006B287E"/>
    <w:rsid w:val="006B4821"/>
    <w:rsid w:val="006B63C2"/>
    <w:rsid w:val="006B6540"/>
    <w:rsid w:val="006C3638"/>
    <w:rsid w:val="006C7607"/>
    <w:rsid w:val="006C7BD7"/>
    <w:rsid w:val="006D4E16"/>
    <w:rsid w:val="006D700F"/>
    <w:rsid w:val="006E2A01"/>
    <w:rsid w:val="006E4A15"/>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F5D"/>
    <w:rsid w:val="007928F5"/>
    <w:rsid w:val="00792E7E"/>
    <w:rsid w:val="00795F06"/>
    <w:rsid w:val="00797CAA"/>
    <w:rsid w:val="007A01AD"/>
    <w:rsid w:val="007A01F3"/>
    <w:rsid w:val="007A3D6D"/>
    <w:rsid w:val="007A51D0"/>
    <w:rsid w:val="007B1105"/>
    <w:rsid w:val="007B2CEA"/>
    <w:rsid w:val="007B4D53"/>
    <w:rsid w:val="007B7E03"/>
    <w:rsid w:val="007C0EC4"/>
    <w:rsid w:val="007C23A2"/>
    <w:rsid w:val="007D0E88"/>
    <w:rsid w:val="007D1814"/>
    <w:rsid w:val="007D203B"/>
    <w:rsid w:val="007D3A1A"/>
    <w:rsid w:val="007D4E7A"/>
    <w:rsid w:val="007D6E81"/>
    <w:rsid w:val="007E0005"/>
    <w:rsid w:val="007E2EB3"/>
    <w:rsid w:val="007E4476"/>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3C90"/>
    <w:rsid w:val="00844DB0"/>
    <w:rsid w:val="00847274"/>
    <w:rsid w:val="008474ED"/>
    <w:rsid w:val="0085225E"/>
    <w:rsid w:val="00852D3A"/>
    <w:rsid w:val="008538E0"/>
    <w:rsid w:val="00854C63"/>
    <w:rsid w:val="00855DAC"/>
    <w:rsid w:val="00863E82"/>
    <w:rsid w:val="0086454F"/>
    <w:rsid w:val="0086745B"/>
    <w:rsid w:val="008768B2"/>
    <w:rsid w:val="00882EAB"/>
    <w:rsid w:val="00884DB9"/>
    <w:rsid w:val="00887EAF"/>
    <w:rsid w:val="00890BC0"/>
    <w:rsid w:val="00897449"/>
    <w:rsid w:val="008A18B5"/>
    <w:rsid w:val="008A3F01"/>
    <w:rsid w:val="008A42FC"/>
    <w:rsid w:val="008B1647"/>
    <w:rsid w:val="008B2234"/>
    <w:rsid w:val="008B406D"/>
    <w:rsid w:val="008B52D6"/>
    <w:rsid w:val="008B780E"/>
    <w:rsid w:val="008C06C3"/>
    <w:rsid w:val="008D10BB"/>
    <w:rsid w:val="008D1283"/>
    <w:rsid w:val="008D3BB0"/>
    <w:rsid w:val="008D3D4F"/>
    <w:rsid w:val="008D442B"/>
    <w:rsid w:val="008D6890"/>
    <w:rsid w:val="008D7C3D"/>
    <w:rsid w:val="008E1D6F"/>
    <w:rsid w:val="008F0116"/>
    <w:rsid w:val="008F0128"/>
    <w:rsid w:val="008F3432"/>
    <w:rsid w:val="008F60DC"/>
    <w:rsid w:val="008F7D90"/>
    <w:rsid w:val="0090085D"/>
    <w:rsid w:val="0090110B"/>
    <w:rsid w:val="009016FC"/>
    <w:rsid w:val="00901C5E"/>
    <w:rsid w:val="00902F55"/>
    <w:rsid w:val="009037E3"/>
    <w:rsid w:val="009047A4"/>
    <w:rsid w:val="00917D1F"/>
    <w:rsid w:val="0092019E"/>
    <w:rsid w:val="00923E17"/>
    <w:rsid w:val="00926EDA"/>
    <w:rsid w:val="009313A9"/>
    <w:rsid w:val="009335D8"/>
    <w:rsid w:val="00933803"/>
    <w:rsid w:val="00936DE3"/>
    <w:rsid w:val="009405F8"/>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A13E1"/>
    <w:rsid w:val="009A1BFC"/>
    <w:rsid w:val="009A50AE"/>
    <w:rsid w:val="009B032B"/>
    <w:rsid w:val="009B27D2"/>
    <w:rsid w:val="009B71EF"/>
    <w:rsid w:val="009B7C94"/>
    <w:rsid w:val="009C1E22"/>
    <w:rsid w:val="009C4855"/>
    <w:rsid w:val="009C594C"/>
    <w:rsid w:val="009D092B"/>
    <w:rsid w:val="009D2B6A"/>
    <w:rsid w:val="009D47F9"/>
    <w:rsid w:val="009E5717"/>
    <w:rsid w:val="009F4257"/>
    <w:rsid w:val="009F5547"/>
    <w:rsid w:val="009F602F"/>
    <w:rsid w:val="009F631E"/>
    <w:rsid w:val="00A0283A"/>
    <w:rsid w:val="00A11264"/>
    <w:rsid w:val="00A142FC"/>
    <w:rsid w:val="00A14D10"/>
    <w:rsid w:val="00A15FAA"/>
    <w:rsid w:val="00A162F4"/>
    <w:rsid w:val="00A2236C"/>
    <w:rsid w:val="00A240E6"/>
    <w:rsid w:val="00A24D20"/>
    <w:rsid w:val="00A30D69"/>
    <w:rsid w:val="00A31591"/>
    <w:rsid w:val="00A33B22"/>
    <w:rsid w:val="00A35903"/>
    <w:rsid w:val="00A362B5"/>
    <w:rsid w:val="00A40534"/>
    <w:rsid w:val="00A40C72"/>
    <w:rsid w:val="00A41966"/>
    <w:rsid w:val="00A431ED"/>
    <w:rsid w:val="00A4508F"/>
    <w:rsid w:val="00A5189C"/>
    <w:rsid w:val="00A535E1"/>
    <w:rsid w:val="00A53602"/>
    <w:rsid w:val="00A568FC"/>
    <w:rsid w:val="00A57FE9"/>
    <w:rsid w:val="00A648E7"/>
    <w:rsid w:val="00A917D1"/>
    <w:rsid w:val="00A934F3"/>
    <w:rsid w:val="00A93970"/>
    <w:rsid w:val="00A952A2"/>
    <w:rsid w:val="00AA0A7C"/>
    <w:rsid w:val="00AA1B3E"/>
    <w:rsid w:val="00AA3D2C"/>
    <w:rsid w:val="00AA717D"/>
    <w:rsid w:val="00AB299A"/>
    <w:rsid w:val="00AB4E25"/>
    <w:rsid w:val="00AB4F33"/>
    <w:rsid w:val="00AB598A"/>
    <w:rsid w:val="00AB770D"/>
    <w:rsid w:val="00AC3A4B"/>
    <w:rsid w:val="00AC4B1A"/>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2EE1"/>
    <w:rsid w:val="00B23876"/>
    <w:rsid w:val="00B23C67"/>
    <w:rsid w:val="00B23D85"/>
    <w:rsid w:val="00B23EB5"/>
    <w:rsid w:val="00B248B1"/>
    <w:rsid w:val="00B319D8"/>
    <w:rsid w:val="00B31A9C"/>
    <w:rsid w:val="00B36BD2"/>
    <w:rsid w:val="00B37ED8"/>
    <w:rsid w:val="00B42AF2"/>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4604"/>
    <w:rsid w:val="00B77720"/>
    <w:rsid w:val="00B77A51"/>
    <w:rsid w:val="00B8025A"/>
    <w:rsid w:val="00B80BB9"/>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F60"/>
    <w:rsid w:val="00BD3173"/>
    <w:rsid w:val="00BD4399"/>
    <w:rsid w:val="00BD537D"/>
    <w:rsid w:val="00BE1680"/>
    <w:rsid w:val="00BE32CF"/>
    <w:rsid w:val="00BE57DB"/>
    <w:rsid w:val="00BE7031"/>
    <w:rsid w:val="00BF24F9"/>
    <w:rsid w:val="00BF3DA8"/>
    <w:rsid w:val="00BF5DB9"/>
    <w:rsid w:val="00C055DE"/>
    <w:rsid w:val="00C1055F"/>
    <w:rsid w:val="00C12D91"/>
    <w:rsid w:val="00C16DAD"/>
    <w:rsid w:val="00C2351F"/>
    <w:rsid w:val="00C255D3"/>
    <w:rsid w:val="00C272DE"/>
    <w:rsid w:val="00C33BF0"/>
    <w:rsid w:val="00C346A2"/>
    <w:rsid w:val="00C3748A"/>
    <w:rsid w:val="00C40C0C"/>
    <w:rsid w:val="00C41BB0"/>
    <w:rsid w:val="00C41BC3"/>
    <w:rsid w:val="00C426EA"/>
    <w:rsid w:val="00C50718"/>
    <w:rsid w:val="00C5290F"/>
    <w:rsid w:val="00C536E2"/>
    <w:rsid w:val="00C55FFE"/>
    <w:rsid w:val="00C56C1D"/>
    <w:rsid w:val="00C5759C"/>
    <w:rsid w:val="00C60948"/>
    <w:rsid w:val="00C64A2D"/>
    <w:rsid w:val="00C66184"/>
    <w:rsid w:val="00C73EED"/>
    <w:rsid w:val="00C8063C"/>
    <w:rsid w:val="00C82C7F"/>
    <w:rsid w:val="00C867A1"/>
    <w:rsid w:val="00CA06DF"/>
    <w:rsid w:val="00CA2FEC"/>
    <w:rsid w:val="00CA6851"/>
    <w:rsid w:val="00CA6D42"/>
    <w:rsid w:val="00CB04F4"/>
    <w:rsid w:val="00CB30F2"/>
    <w:rsid w:val="00CB40CD"/>
    <w:rsid w:val="00CB4149"/>
    <w:rsid w:val="00CB4E59"/>
    <w:rsid w:val="00CB7EA7"/>
    <w:rsid w:val="00CC06D6"/>
    <w:rsid w:val="00CC65F5"/>
    <w:rsid w:val="00CD5B31"/>
    <w:rsid w:val="00CE47F5"/>
    <w:rsid w:val="00CE53FF"/>
    <w:rsid w:val="00CE5AAC"/>
    <w:rsid w:val="00D01410"/>
    <w:rsid w:val="00D0254B"/>
    <w:rsid w:val="00D04B23"/>
    <w:rsid w:val="00D04D6A"/>
    <w:rsid w:val="00D112F2"/>
    <w:rsid w:val="00D11EFE"/>
    <w:rsid w:val="00D124FC"/>
    <w:rsid w:val="00D12762"/>
    <w:rsid w:val="00D15023"/>
    <w:rsid w:val="00D16187"/>
    <w:rsid w:val="00D17A80"/>
    <w:rsid w:val="00D324FC"/>
    <w:rsid w:val="00D344A2"/>
    <w:rsid w:val="00D3478F"/>
    <w:rsid w:val="00D36A19"/>
    <w:rsid w:val="00D36A42"/>
    <w:rsid w:val="00D45CD9"/>
    <w:rsid w:val="00D469CA"/>
    <w:rsid w:val="00D46CC4"/>
    <w:rsid w:val="00D476CE"/>
    <w:rsid w:val="00D503BD"/>
    <w:rsid w:val="00D51554"/>
    <w:rsid w:val="00D55B99"/>
    <w:rsid w:val="00D56AED"/>
    <w:rsid w:val="00D571D3"/>
    <w:rsid w:val="00D61D93"/>
    <w:rsid w:val="00D65E54"/>
    <w:rsid w:val="00D70CC2"/>
    <w:rsid w:val="00D71149"/>
    <w:rsid w:val="00D74365"/>
    <w:rsid w:val="00D74C66"/>
    <w:rsid w:val="00D7726A"/>
    <w:rsid w:val="00D77BC9"/>
    <w:rsid w:val="00D80895"/>
    <w:rsid w:val="00D80DDF"/>
    <w:rsid w:val="00D868B0"/>
    <w:rsid w:val="00DA1F5D"/>
    <w:rsid w:val="00DA2593"/>
    <w:rsid w:val="00DA2636"/>
    <w:rsid w:val="00DB14F2"/>
    <w:rsid w:val="00DB1C51"/>
    <w:rsid w:val="00DB2470"/>
    <w:rsid w:val="00DB3083"/>
    <w:rsid w:val="00DB5A57"/>
    <w:rsid w:val="00DC2DEA"/>
    <w:rsid w:val="00DC4162"/>
    <w:rsid w:val="00DC4628"/>
    <w:rsid w:val="00DC4DEA"/>
    <w:rsid w:val="00DC7544"/>
    <w:rsid w:val="00DC7BBA"/>
    <w:rsid w:val="00DD0E46"/>
    <w:rsid w:val="00DD3201"/>
    <w:rsid w:val="00DD4576"/>
    <w:rsid w:val="00DD5B01"/>
    <w:rsid w:val="00DD61AD"/>
    <w:rsid w:val="00DE1EE0"/>
    <w:rsid w:val="00DE36EF"/>
    <w:rsid w:val="00DE64BA"/>
    <w:rsid w:val="00DE6E19"/>
    <w:rsid w:val="00DE7024"/>
    <w:rsid w:val="00DE7656"/>
    <w:rsid w:val="00DF5A01"/>
    <w:rsid w:val="00DF6FFB"/>
    <w:rsid w:val="00DF77B9"/>
    <w:rsid w:val="00DF7B69"/>
    <w:rsid w:val="00E01BC5"/>
    <w:rsid w:val="00E04DCB"/>
    <w:rsid w:val="00E05A08"/>
    <w:rsid w:val="00E07F69"/>
    <w:rsid w:val="00E10348"/>
    <w:rsid w:val="00E154AE"/>
    <w:rsid w:val="00E15576"/>
    <w:rsid w:val="00E15C21"/>
    <w:rsid w:val="00E171B3"/>
    <w:rsid w:val="00E20121"/>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680D"/>
    <w:rsid w:val="00E53328"/>
    <w:rsid w:val="00E54DE4"/>
    <w:rsid w:val="00E55707"/>
    <w:rsid w:val="00E5671D"/>
    <w:rsid w:val="00E62B37"/>
    <w:rsid w:val="00E62EE0"/>
    <w:rsid w:val="00E648DE"/>
    <w:rsid w:val="00E731A2"/>
    <w:rsid w:val="00E76249"/>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42E9"/>
    <w:rsid w:val="00EC7972"/>
    <w:rsid w:val="00ED6363"/>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41F95"/>
    <w:rsid w:val="00F51D64"/>
    <w:rsid w:val="00F526F5"/>
    <w:rsid w:val="00F54C75"/>
    <w:rsid w:val="00F55E2C"/>
    <w:rsid w:val="00F566A2"/>
    <w:rsid w:val="00F71CD0"/>
    <w:rsid w:val="00F72DD5"/>
    <w:rsid w:val="00F7709B"/>
    <w:rsid w:val="00F8151E"/>
    <w:rsid w:val="00F82737"/>
    <w:rsid w:val="00F846A3"/>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3761"/>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UnresolvedMention">
    <w:name w:val="Unresolved Mention"/>
    <w:basedOn w:val="DefaultParagraphFont"/>
    <w:uiPriority w:val="99"/>
    <w:semiHidden/>
    <w:unhideWhenUsed/>
    <w:rsid w:val="00120E53"/>
    <w:rPr>
      <w:color w:val="605E5C"/>
      <w:shd w:val="clear" w:color="auto" w:fill="E1DFDD"/>
    </w:rPr>
  </w:style>
  <w:style w:type="character" w:customStyle="1" w:styleId="FootnoteTextChar">
    <w:name w:val="Footnote Text Char"/>
    <w:aliases w:val="Char Char"/>
    <w:basedOn w:val="DefaultParagraphFont"/>
    <w:link w:val="FootnoteText"/>
    <w:semiHidden/>
    <w:locked/>
    <w:rsid w:val="00695DA0"/>
    <w:rPr>
      <w:rFonts w:ascii="Times New Roman" w:eastAsia="Times New Roman" w:hAnsi="Times New Roman" w:cs="Times New Roman"/>
      <w:sz w:val="20"/>
      <w:szCs w:val="20"/>
    </w:rPr>
  </w:style>
  <w:style w:type="paragraph" w:styleId="FootnoteText">
    <w:name w:val="footnote text"/>
    <w:aliases w:val="Char"/>
    <w:basedOn w:val="Normal"/>
    <w:link w:val="FootnoteTextChar"/>
    <w:semiHidden/>
    <w:unhideWhenUsed/>
    <w:rsid w:val="00695DA0"/>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uiPriority w:val="99"/>
    <w:semiHidden/>
    <w:rsid w:val="00695DA0"/>
    <w:rPr>
      <w:sz w:val="20"/>
      <w:szCs w:val="20"/>
    </w:rPr>
  </w:style>
  <w:style w:type="character" w:styleId="FootnoteReference">
    <w:name w:val="footnote reference"/>
    <w:aliases w:val="fr"/>
    <w:basedOn w:val="DefaultParagraphFont"/>
    <w:semiHidden/>
    <w:unhideWhenUsed/>
    <w:rsid w:val="00695D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86037251">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7009980">
      <w:bodyDiv w:val="1"/>
      <w:marLeft w:val="0"/>
      <w:marRight w:val="0"/>
      <w:marTop w:val="0"/>
      <w:marBottom w:val="0"/>
      <w:divBdr>
        <w:top w:val="none" w:sz="0" w:space="0" w:color="auto"/>
        <w:left w:val="none" w:sz="0" w:space="0" w:color="auto"/>
        <w:bottom w:val="none" w:sz="0" w:space="0" w:color="auto"/>
        <w:right w:val="none" w:sz="0" w:space="0" w:color="auto"/>
      </w:divBdr>
    </w:div>
    <w:div w:id="2029406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rt.lt" TargetMode="Externa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www.lrt.lt" TargetMode="External"/><Relationship Id="rId4" Type="http://schemas.openxmlformats.org/officeDocument/2006/relationships/settings" Target="settings.xml"/><Relationship Id="rId9" Type="http://schemas.openxmlformats.org/officeDocument/2006/relationships/hyperlink" Target="https://apie.lrt.lt/valdymas/svarbus-dokumentai/asmens-duomenu-apsauga"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3" ma:contentTypeDescription="Create a new document." ma:contentTypeScope="" ma:versionID="bd805dd148b9971a972b2bb944f7c410">
  <xsd:schema xmlns:xsd="http://www.w3.org/2001/XMLSchema" xmlns:xs="http://www.w3.org/2001/XMLSchema" xmlns:p="http://schemas.microsoft.com/office/2006/metadata/properties" xmlns:ns2="83bfe0cc-178a-4769-8fbc-7e3a01bad857" targetNamespace="http://schemas.microsoft.com/office/2006/metadata/properties" ma:root="true" ma:fieldsID="8a470d2bfa43190bb62f9f32e5e9fdff"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6A7860-47F9-4FB0-AAC8-6B683BDC9069}">
  <ds:schemaRefs>
    <ds:schemaRef ds:uri="http://schemas.openxmlformats.org/officeDocument/2006/bibliography"/>
  </ds:schemaRefs>
</ds:datastoreItem>
</file>

<file path=customXml/itemProps2.xml><?xml version="1.0" encoding="utf-8"?>
<ds:datastoreItem xmlns:ds="http://schemas.openxmlformats.org/officeDocument/2006/customXml" ds:itemID="{3FC70754-992F-417E-95F3-F4AA0E9E9E41}"/>
</file>

<file path=customXml/itemProps3.xml><?xml version="1.0" encoding="utf-8"?>
<ds:datastoreItem xmlns:ds="http://schemas.openxmlformats.org/officeDocument/2006/customXml" ds:itemID="{676B47D8-C309-4A44-9CD0-40E6AA085592}"/>
</file>

<file path=customXml/itemProps4.xml><?xml version="1.0" encoding="utf-8"?>
<ds:datastoreItem xmlns:ds="http://schemas.openxmlformats.org/officeDocument/2006/customXml" ds:itemID="{25282041-D79B-4FED-A35D-CA71EA890974}"/>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1779</TotalTime>
  <Pages>3</Pages>
  <Words>4807</Words>
  <Characters>2740</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Sonata Vainauskaitė</cp:lastModifiedBy>
  <cp:revision>927</cp:revision>
  <cp:lastPrinted>2018-10-04T13:28:00Z</cp:lastPrinted>
  <dcterms:created xsi:type="dcterms:W3CDTF">2018-09-06T18:42:00Z</dcterms:created>
  <dcterms:modified xsi:type="dcterms:W3CDTF">2025-06-29T21:52:00Z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ies>
</file>